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34" w:type="dxa"/>
        <w:tblLook w:val="00A0"/>
      </w:tblPr>
      <w:tblGrid>
        <w:gridCol w:w="11307"/>
        <w:gridCol w:w="3827"/>
      </w:tblGrid>
      <w:tr w:rsidR="004F7B43" w:rsidRPr="000B65DB" w:rsidTr="00814342">
        <w:tc>
          <w:tcPr>
            <w:tcW w:w="11307" w:type="dxa"/>
          </w:tcPr>
          <w:p w:rsidR="004F7B43" w:rsidRPr="00814342" w:rsidRDefault="004F7B43" w:rsidP="00814342">
            <w:pPr>
              <w:tabs>
                <w:tab w:val="left" w:pos="10992"/>
                <w:tab w:val="left" w:pos="11908"/>
                <w:tab w:val="left" w:pos="12824"/>
                <w:tab w:val="left" w:pos="13740"/>
                <w:tab w:val="left" w:pos="14656"/>
              </w:tabs>
              <w:jc w:val="center"/>
              <w:rPr>
                <w:sz w:val="22"/>
                <w:szCs w:val="22"/>
                <w:lang w:val="uk-UA"/>
              </w:rPr>
            </w:pPr>
          </w:p>
        </w:tc>
        <w:tc>
          <w:tcPr>
            <w:tcW w:w="3827" w:type="dxa"/>
          </w:tcPr>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uk-UA"/>
              </w:rPr>
              <w:t xml:space="preserve">ДОДОТОК 1 до рішення </w:t>
            </w:r>
            <w:r w:rsidRPr="00814342">
              <w:rPr>
                <w:sz w:val="22"/>
                <w:szCs w:val="22"/>
                <w:lang w:val="en-US"/>
              </w:rPr>
              <w:t>L</w:t>
            </w:r>
            <w:r w:rsidRPr="00814342">
              <w:rPr>
                <w:sz w:val="22"/>
                <w:szCs w:val="22"/>
                <w:lang w:val="uk-UA"/>
              </w:rPr>
              <w:t xml:space="preserve"> сесії Новороздільської міської ради </w:t>
            </w:r>
          </w:p>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en-US"/>
              </w:rPr>
              <w:t>V</w:t>
            </w:r>
            <w:r w:rsidRPr="00814342">
              <w:rPr>
                <w:sz w:val="22"/>
                <w:szCs w:val="22"/>
                <w:lang w:val="uk-UA"/>
              </w:rPr>
              <w:t xml:space="preserve">ІІ демократичного скликання </w:t>
            </w:r>
          </w:p>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uk-UA"/>
              </w:rPr>
              <w:t>№ 1191 від 17.10.2019 року</w:t>
            </w:r>
          </w:p>
        </w:tc>
      </w:tr>
    </w:tbl>
    <w:p w:rsidR="004F7B43" w:rsidRPr="00F06BFF" w:rsidRDefault="004F7B43" w:rsidP="00F06BFF">
      <w:pPr>
        <w:autoSpaceDE w:val="0"/>
        <w:autoSpaceDN w:val="0"/>
        <w:adjustRightInd w:val="0"/>
        <w:ind w:left="708"/>
        <w:jc w:val="center"/>
        <w:rPr>
          <w:b/>
          <w:lang w:eastAsia="uk-UA"/>
        </w:rPr>
      </w:pPr>
    </w:p>
    <w:p w:rsidR="004F7B43" w:rsidRDefault="004F7B43" w:rsidP="00F06BFF">
      <w:pPr>
        <w:autoSpaceDE w:val="0"/>
        <w:autoSpaceDN w:val="0"/>
        <w:adjustRightInd w:val="0"/>
        <w:ind w:left="708"/>
        <w:jc w:val="center"/>
        <w:rPr>
          <w:b/>
          <w:lang w:val="uk-UA" w:eastAsia="uk-UA"/>
        </w:rPr>
      </w:pPr>
    </w:p>
    <w:tbl>
      <w:tblPr>
        <w:tblW w:w="15179"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0"/>
        <w:gridCol w:w="1690"/>
        <w:gridCol w:w="1980"/>
        <w:gridCol w:w="2059"/>
        <w:gridCol w:w="851"/>
        <w:gridCol w:w="1980"/>
        <w:gridCol w:w="2160"/>
        <w:gridCol w:w="1800"/>
        <w:gridCol w:w="2139"/>
      </w:tblGrid>
      <w:tr w:rsidR="004F7B43" w:rsidRPr="009B20A4" w:rsidTr="00491D81">
        <w:trPr>
          <w:cantSplit/>
          <w:trHeight w:val="325"/>
        </w:trPr>
        <w:tc>
          <w:tcPr>
            <w:tcW w:w="520" w:type="dxa"/>
            <w:vMerge w:val="restart"/>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 з/п</w:t>
            </w:r>
          </w:p>
        </w:tc>
        <w:tc>
          <w:tcPr>
            <w:tcW w:w="1690" w:type="dxa"/>
            <w:vMerge w:val="restart"/>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 xml:space="preserve">Назва завдання </w:t>
            </w:r>
          </w:p>
        </w:tc>
        <w:tc>
          <w:tcPr>
            <w:tcW w:w="1980" w:type="dxa"/>
            <w:vMerge w:val="restart"/>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 xml:space="preserve">Перелік заходів завдання </w:t>
            </w:r>
          </w:p>
        </w:tc>
        <w:tc>
          <w:tcPr>
            <w:tcW w:w="2910" w:type="dxa"/>
            <w:gridSpan w:val="2"/>
            <w:vMerge w:val="restart"/>
            <w:vAlign w:val="center"/>
          </w:tcPr>
          <w:p w:rsidR="004F7B43" w:rsidRPr="009B20A4" w:rsidRDefault="004F7B43" w:rsidP="00610675">
            <w:pPr>
              <w:autoSpaceDE w:val="0"/>
              <w:autoSpaceDN w:val="0"/>
              <w:adjustRightInd w:val="0"/>
              <w:spacing w:line="192" w:lineRule="auto"/>
              <w:jc w:val="center"/>
              <w:rPr>
                <w:b/>
                <w:szCs w:val="20"/>
                <w:lang w:val="uk-UA" w:eastAsia="uk-UA"/>
              </w:rPr>
            </w:pPr>
            <w:r w:rsidRPr="009B20A4">
              <w:rPr>
                <w:b/>
                <w:szCs w:val="20"/>
                <w:lang w:val="uk-UA" w:eastAsia="uk-UA"/>
              </w:rPr>
              <w:t xml:space="preserve">Показники виконання заходу, один. виміру </w:t>
            </w:r>
          </w:p>
        </w:tc>
        <w:tc>
          <w:tcPr>
            <w:tcW w:w="1980" w:type="dxa"/>
            <w:vMerge w:val="restart"/>
            <w:vAlign w:val="center"/>
          </w:tcPr>
          <w:p w:rsidR="004F7B43" w:rsidRPr="009B20A4" w:rsidRDefault="004F7B43" w:rsidP="00610675">
            <w:pPr>
              <w:autoSpaceDE w:val="0"/>
              <w:autoSpaceDN w:val="0"/>
              <w:adjustRightInd w:val="0"/>
              <w:spacing w:line="192" w:lineRule="auto"/>
              <w:jc w:val="center"/>
              <w:rPr>
                <w:b/>
                <w:szCs w:val="20"/>
                <w:lang w:val="uk-UA" w:eastAsia="uk-UA"/>
              </w:rPr>
            </w:pPr>
            <w:r w:rsidRPr="009B20A4">
              <w:rPr>
                <w:b/>
                <w:szCs w:val="20"/>
                <w:lang w:val="uk-UA" w:eastAsia="uk-UA"/>
              </w:rPr>
              <w:t>Виконавець заходу, показника</w:t>
            </w:r>
          </w:p>
        </w:tc>
        <w:tc>
          <w:tcPr>
            <w:tcW w:w="3960" w:type="dxa"/>
            <w:gridSpan w:val="2"/>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 xml:space="preserve">Фінансування </w:t>
            </w:r>
          </w:p>
        </w:tc>
        <w:tc>
          <w:tcPr>
            <w:tcW w:w="2139" w:type="dxa"/>
            <w:vMerge w:val="restart"/>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Очікуваний результат</w:t>
            </w:r>
          </w:p>
        </w:tc>
      </w:tr>
      <w:tr w:rsidR="004F7B43" w:rsidRPr="009B20A4" w:rsidTr="00491D81">
        <w:trPr>
          <w:cantSplit/>
          <w:trHeight w:val="1002"/>
        </w:trPr>
        <w:tc>
          <w:tcPr>
            <w:tcW w:w="520" w:type="dxa"/>
            <w:vMerge/>
            <w:vAlign w:val="center"/>
          </w:tcPr>
          <w:p w:rsidR="004F7B43" w:rsidRPr="009B20A4" w:rsidRDefault="004F7B43" w:rsidP="00610675">
            <w:pPr>
              <w:autoSpaceDE w:val="0"/>
              <w:autoSpaceDN w:val="0"/>
              <w:adjustRightInd w:val="0"/>
              <w:jc w:val="center"/>
              <w:rPr>
                <w:b/>
                <w:szCs w:val="20"/>
                <w:lang w:val="uk-UA" w:eastAsia="uk-UA"/>
              </w:rPr>
            </w:pPr>
          </w:p>
        </w:tc>
        <w:tc>
          <w:tcPr>
            <w:tcW w:w="1690" w:type="dxa"/>
            <w:vMerge/>
            <w:vAlign w:val="center"/>
          </w:tcPr>
          <w:p w:rsidR="004F7B43" w:rsidRPr="009B20A4" w:rsidRDefault="004F7B43" w:rsidP="00610675">
            <w:pPr>
              <w:autoSpaceDE w:val="0"/>
              <w:autoSpaceDN w:val="0"/>
              <w:adjustRightInd w:val="0"/>
              <w:jc w:val="center"/>
              <w:rPr>
                <w:b/>
                <w:szCs w:val="20"/>
                <w:lang w:val="uk-UA" w:eastAsia="uk-UA"/>
              </w:rPr>
            </w:pPr>
          </w:p>
        </w:tc>
        <w:tc>
          <w:tcPr>
            <w:tcW w:w="1980" w:type="dxa"/>
            <w:vMerge/>
            <w:vAlign w:val="center"/>
          </w:tcPr>
          <w:p w:rsidR="004F7B43" w:rsidRPr="009B20A4" w:rsidRDefault="004F7B43" w:rsidP="00610675">
            <w:pPr>
              <w:autoSpaceDE w:val="0"/>
              <w:autoSpaceDN w:val="0"/>
              <w:adjustRightInd w:val="0"/>
              <w:jc w:val="center"/>
              <w:rPr>
                <w:b/>
                <w:szCs w:val="20"/>
                <w:lang w:val="uk-UA" w:eastAsia="uk-UA"/>
              </w:rPr>
            </w:pPr>
          </w:p>
        </w:tc>
        <w:tc>
          <w:tcPr>
            <w:tcW w:w="2910" w:type="dxa"/>
            <w:gridSpan w:val="2"/>
            <w:vMerge/>
            <w:vAlign w:val="center"/>
          </w:tcPr>
          <w:p w:rsidR="004F7B43" w:rsidRPr="009B20A4" w:rsidRDefault="004F7B43" w:rsidP="00610675">
            <w:pPr>
              <w:autoSpaceDE w:val="0"/>
              <w:autoSpaceDN w:val="0"/>
              <w:adjustRightInd w:val="0"/>
              <w:jc w:val="center"/>
              <w:rPr>
                <w:b/>
                <w:szCs w:val="20"/>
                <w:lang w:val="uk-UA" w:eastAsia="uk-UA"/>
              </w:rPr>
            </w:pPr>
          </w:p>
        </w:tc>
        <w:tc>
          <w:tcPr>
            <w:tcW w:w="1980" w:type="dxa"/>
            <w:vMerge/>
            <w:vAlign w:val="center"/>
          </w:tcPr>
          <w:p w:rsidR="004F7B43" w:rsidRPr="009B20A4" w:rsidRDefault="004F7B43" w:rsidP="00610675">
            <w:pPr>
              <w:autoSpaceDE w:val="0"/>
              <w:autoSpaceDN w:val="0"/>
              <w:adjustRightInd w:val="0"/>
              <w:jc w:val="center"/>
              <w:rPr>
                <w:b/>
                <w:szCs w:val="20"/>
                <w:lang w:val="uk-UA" w:eastAsia="uk-UA"/>
              </w:rPr>
            </w:pPr>
          </w:p>
        </w:tc>
        <w:tc>
          <w:tcPr>
            <w:tcW w:w="2160" w:type="dxa"/>
            <w:vAlign w:val="center"/>
          </w:tcPr>
          <w:p w:rsidR="004F7B43" w:rsidRPr="009B20A4" w:rsidRDefault="004F7B43" w:rsidP="00610675">
            <w:pPr>
              <w:autoSpaceDE w:val="0"/>
              <w:autoSpaceDN w:val="0"/>
              <w:adjustRightInd w:val="0"/>
              <w:jc w:val="center"/>
              <w:rPr>
                <w:b/>
                <w:szCs w:val="20"/>
                <w:lang w:val="uk-UA" w:eastAsia="uk-UA"/>
              </w:rPr>
            </w:pPr>
            <w:r w:rsidRPr="009B20A4">
              <w:rPr>
                <w:b/>
                <w:szCs w:val="20"/>
                <w:lang w:val="uk-UA" w:eastAsia="uk-UA"/>
              </w:rPr>
              <w:t xml:space="preserve">Джерела </w:t>
            </w:r>
          </w:p>
        </w:tc>
        <w:tc>
          <w:tcPr>
            <w:tcW w:w="1800" w:type="dxa"/>
            <w:vAlign w:val="center"/>
          </w:tcPr>
          <w:p w:rsidR="004F7B43" w:rsidRPr="009B20A4" w:rsidRDefault="004F7B43" w:rsidP="00610675">
            <w:pPr>
              <w:autoSpaceDE w:val="0"/>
              <w:autoSpaceDN w:val="0"/>
              <w:adjustRightInd w:val="0"/>
              <w:ind w:right="-108"/>
              <w:jc w:val="center"/>
              <w:rPr>
                <w:b/>
                <w:szCs w:val="20"/>
                <w:lang w:val="uk-UA" w:eastAsia="uk-UA"/>
              </w:rPr>
            </w:pPr>
            <w:r w:rsidRPr="009B20A4">
              <w:rPr>
                <w:b/>
                <w:szCs w:val="20"/>
                <w:lang w:val="uk-UA" w:eastAsia="uk-UA"/>
              </w:rPr>
              <w:t>Обсяги, тис. грн.</w:t>
            </w:r>
          </w:p>
        </w:tc>
        <w:tc>
          <w:tcPr>
            <w:tcW w:w="2139" w:type="dxa"/>
            <w:vMerge/>
            <w:vAlign w:val="center"/>
          </w:tcPr>
          <w:p w:rsidR="004F7B43" w:rsidRPr="009B20A4" w:rsidRDefault="004F7B43" w:rsidP="00610675">
            <w:pPr>
              <w:autoSpaceDE w:val="0"/>
              <w:autoSpaceDN w:val="0"/>
              <w:adjustRightInd w:val="0"/>
              <w:jc w:val="center"/>
              <w:rPr>
                <w:b/>
                <w:szCs w:val="20"/>
                <w:lang w:val="uk-UA" w:eastAsia="uk-UA"/>
              </w:rPr>
            </w:pPr>
          </w:p>
        </w:tc>
      </w:tr>
      <w:tr w:rsidR="004F7B43" w:rsidRPr="00707954" w:rsidTr="00491D81">
        <w:trPr>
          <w:cantSplit/>
          <w:trHeight w:hRule="exact" w:val="397"/>
        </w:trPr>
        <w:tc>
          <w:tcPr>
            <w:tcW w:w="520" w:type="dxa"/>
            <w:vMerge w:val="restart"/>
          </w:tcPr>
          <w:p w:rsidR="004F7B43" w:rsidRPr="00707954" w:rsidRDefault="004F7B43" w:rsidP="00707954">
            <w:pPr>
              <w:numPr>
                <w:ilvl w:val="0"/>
                <w:numId w:val="32"/>
              </w:numPr>
              <w:autoSpaceDE w:val="0"/>
              <w:autoSpaceDN w:val="0"/>
              <w:adjustRightInd w:val="0"/>
              <w:ind w:left="0" w:firstLine="0"/>
              <w:contextualSpacing/>
              <w:jc w:val="center"/>
              <w:rPr>
                <w:lang w:val="uk-UA" w:eastAsia="uk-UA"/>
              </w:rPr>
            </w:pPr>
            <w:r w:rsidRPr="00707954">
              <w:rPr>
                <w:lang w:val="uk-UA" w:eastAsia="uk-UA"/>
              </w:rPr>
              <w:t xml:space="preserve">                                               </w:t>
            </w:r>
          </w:p>
        </w:tc>
        <w:tc>
          <w:tcPr>
            <w:tcW w:w="1690" w:type="dxa"/>
            <w:vMerge w:val="restart"/>
          </w:tcPr>
          <w:p w:rsidR="004F7B43" w:rsidRDefault="004F7B43" w:rsidP="00610675">
            <w:pPr>
              <w:autoSpaceDE w:val="0"/>
              <w:autoSpaceDN w:val="0"/>
              <w:adjustRightInd w:val="0"/>
              <w:rPr>
                <w:lang w:val="uk-UA" w:eastAsia="uk-UA"/>
              </w:rPr>
            </w:pPr>
            <w:r w:rsidRPr="00707954">
              <w:rPr>
                <w:lang w:val="uk-UA" w:eastAsia="uk-UA"/>
              </w:rPr>
              <w:t>Завдання 5</w:t>
            </w:r>
          </w:p>
          <w:p w:rsidR="004F7B43" w:rsidRPr="00707954" w:rsidRDefault="004F7B43" w:rsidP="00610675">
            <w:pPr>
              <w:autoSpaceDE w:val="0"/>
              <w:autoSpaceDN w:val="0"/>
              <w:adjustRightInd w:val="0"/>
              <w:rPr>
                <w:lang w:val="uk-UA" w:eastAsia="uk-UA"/>
              </w:rPr>
            </w:pPr>
            <w:r w:rsidRPr="00707954">
              <w:rPr>
                <w:lang w:val="uk-UA" w:eastAsia="uk-UA"/>
              </w:rPr>
              <w:t xml:space="preserve"> </w:t>
            </w:r>
          </w:p>
          <w:p w:rsidR="004F7B43" w:rsidRPr="00707954" w:rsidRDefault="004F7B43" w:rsidP="00610675">
            <w:pPr>
              <w:autoSpaceDE w:val="0"/>
              <w:autoSpaceDN w:val="0"/>
              <w:adjustRightInd w:val="0"/>
              <w:rPr>
                <w:b/>
                <w:lang w:val="uk-UA" w:eastAsia="uk-UA"/>
              </w:rPr>
            </w:pPr>
            <w:r w:rsidRPr="00707954">
              <w:rPr>
                <w:b/>
                <w:lang w:val="uk-UA" w:eastAsia="uk-UA"/>
              </w:rPr>
              <w:t>Благоустрій міста Новий Розділ</w:t>
            </w:r>
          </w:p>
        </w:tc>
        <w:tc>
          <w:tcPr>
            <w:tcW w:w="1980" w:type="dxa"/>
            <w:vMerge w:val="restart"/>
          </w:tcPr>
          <w:p w:rsidR="004F7B43" w:rsidRDefault="004F7B43" w:rsidP="00610675">
            <w:pPr>
              <w:autoSpaceDE w:val="0"/>
              <w:autoSpaceDN w:val="0"/>
              <w:adjustRightInd w:val="0"/>
              <w:rPr>
                <w:b/>
                <w:i/>
                <w:lang w:val="uk-UA" w:eastAsia="uk-UA"/>
              </w:rPr>
            </w:pPr>
            <w:r w:rsidRPr="00707954">
              <w:rPr>
                <w:b/>
                <w:i/>
                <w:lang w:val="uk-UA" w:eastAsia="uk-UA"/>
              </w:rPr>
              <w:t>Захід 15.</w:t>
            </w:r>
          </w:p>
          <w:p w:rsidR="004F7B43" w:rsidRPr="00707954" w:rsidRDefault="004F7B43" w:rsidP="00610675">
            <w:pPr>
              <w:autoSpaceDE w:val="0"/>
              <w:autoSpaceDN w:val="0"/>
              <w:adjustRightInd w:val="0"/>
              <w:rPr>
                <w:b/>
                <w:i/>
                <w:lang w:val="uk-UA" w:eastAsia="uk-UA"/>
              </w:rPr>
            </w:pPr>
          </w:p>
          <w:p w:rsidR="004F7B43" w:rsidRPr="00707954" w:rsidRDefault="004F7B43" w:rsidP="00610675">
            <w:pPr>
              <w:autoSpaceDE w:val="0"/>
              <w:autoSpaceDN w:val="0"/>
              <w:adjustRightInd w:val="0"/>
              <w:rPr>
                <w:bCs/>
                <w:iCs/>
                <w:lang w:val="uk-UA"/>
              </w:rPr>
            </w:pPr>
            <w:r w:rsidRPr="00707954">
              <w:rPr>
                <w:bCs/>
                <w:iCs/>
                <w:lang w:val="uk-UA"/>
              </w:rPr>
              <w:t>Виготовлення проектно-кошторисної документації на капітальний ремонт тротуару по вул. Яворницького</w:t>
            </w:r>
          </w:p>
          <w:p w:rsidR="004F7B43" w:rsidRPr="00707954" w:rsidRDefault="004F7B43" w:rsidP="00610675">
            <w:pPr>
              <w:autoSpaceDE w:val="0"/>
              <w:autoSpaceDN w:val="0"/>
              <w:adjustRightInd w:val="0"/>
              <w:rPr>
                <w:lang w:val="uk-UA" w:eastAsia="uk-UA"/>
              </w:rPr>
            </w:pPr>
            <w:r w:rsidRPr="00707954">
              <w:rPr>
                <w:bCs/>
                <w:iCs/>
                <w:lang w:val="uk-UA"/>
              </w:rPr>
              <w:t>(відрізок від вул. Грушевського до вул.</w:t>
            </w:r>
            <w:r>
              <w:rPr>
                <w:bCs/>
                <w:iCs/>
                <w:lang w:val="uk-UA"/>
              </w:rPr>
              <w:t xml:space="preserve"> </w:t>
            </w:r>
            <w:r w:rsidRPr="00707954">
              <w:rPr>
                <w:bCs/>
                <w:iCs/>
                <w:lang w:val="uk-UA"/>
              </w:rPr>
              <w:t>Винниченка)</w:t>
            </w:r>
          </w:p>
        </w:tc>
        <w:tc>
          <w:tcPr>
            <w:tcW w:w="2059"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 xml:space="preserve">затрат, тис. грн. </w:t>
            </w:r>
          </w:p>
        </w:tc>
        <w:tc>
          <w:tcPr>
            <w:tcW w:w="851"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30,0</w:t>
            </w:r>
          </w:p>
        </w:tc>
        <w:tc>
          <w:tcPr>
            <w:tcW w:w="1980" w:type="dxa"/>
            <w:vMerge w:val="restart"/>
            <w:vAlign w:val="center"/>
          </w:tcPr>
          <w:p w:rsidR="004F7B43" w:rsidRPr="00707954" w:rsidRDefault="004F7B43" w:rsidP="00610675">
            <w:pPr>
              <w:autoSpaceDE w:val="0"/>
              <w:autoSpaceDN w:val="0"/>
              <w:adjustRightInd w:val="0"/>
              <w:rPr>
                <w:lang w:val="uk-UA" w:eastAsia="uk-UA"/>
              </w:rPr>
            </w:pPr>
            <w:r w:rsidRPr="00707954">
              <w:rPr>
                <w:lang w:val="uk-UA" w:eastAsia="uk-UA"/>
              </w:rPr>
              <w:t>Виконавчий комітет</w:t>
            </w:r>
          </w:p>
          <w:p w:rsidR="004F7B43" w:rsidRPr="00707954" w:rsidRDefault="004F7B43" w:rsidP="00610675">
            <w:pPr>
              <w:autoSpaceDE w:val="0"/>
              <w:autoSpaceDN w:val="0"/>
              <w:adjustRightInd w:val="0"/>
              <w:rPr>
                <w:lang w:val="uk-UA" w:eastAsia="uk-UA"/>
              </w:rPr>
            </w:pPr>
          </w:p>
        </w:tc>
        <w:tc>
          <w:tcPr>
            <w:tcW w:w="2160" w:type="dxa"/>
            <w:vMerge w:val="restart"/>
            <w:vAlign w:val="center"/>
          </w:tcPr>
          <w:p w:rsidR="004F7B43" w:rsidRPr="00707954" w:rsidRDefault="004F7B43" w:rsidP="00610675">
            <w:pPr>
              <w:autoSpaceDE w:val="0"/>
              <w:autoSpaceDN w:val="0"/>
              <w:adjustRightInd w:val="0"/>
              <w:rPr>
                <w:lang w:val="uk-UA" w:eastAsia="uk-UA"/>
              </w:rPr>
            </w:pPr>
            <w:r w:rsidRPr="00707954">
              <w:rPr>
                <w:lang w:val="uk-UA" w:eastAsia="uk-UA"/>
              </w:rPr>
              <w:t>Міський бюджет</w:t>
            </w:r>
          </w:p>
          <w:p w:rsidR="004F7B43" w:rsidRPr="00707954" w:rsidRDefault="004F7B43" w:rsidP="00610675">
            <w:pPr>
              <w:autoSpaceDE w:val="0"/>
              <w:autoSpaceDN w:val="0"/>
              <w:adjustRightInd w:val="0"/>
              <w:rPr>
                <w:lang w:val="uk-UA" w:eastAsia="uk-UA"/>
              </w:rPr>
            </w:pPr>
          </w:p>
        </w:tc>
        <w:tc>
          <w:tcPr>
            <w:tcW w:w="1800" w:type="dxa"/>
            <w:vMerge w:val="restart"/>
            <w:vAlign w:val="center"/>
          </w:tcPr>
          <w:p w:rsidR="004F7B43" w:rsidRPr="00707954" w:rsidRDefault="004F7B43" w:rsidP="00610675">
            <w:pPr>
              <w:autoSpaceDE w:val="0"/>
              <w:autoSpaceDN w:val="0"/>
              <w:adjustRightInd w:val="0"/>
              <w:jc w:val="center"/>
              <w:rPr>
                <w:lang w:val="uk-UA" w:eastAsia="uk-UA"/>
              </w:rPr>
            </w:pPr>
            <w:r w:rsidRPr="00707954">
              <w:rPr>
                <w:lang w:val="uk-UA" w:eastAsia="uk-UA"/>
              </w:rPr>
              <w:t>30,0</w:t>
            </w:r>
          </w:p>
        </w:tc>
        <w:tc>
          <w:tcPr>
            <w:tcW w:w="2139" w:type="dxa"/>
            <w:vMerge w:val="restart"/>
          </w:tcPr>
          <w:p w:rsidR="004F7B43" w:rsidRPr="00707954" w:rsidRDefault="004F7B43" w:rsidP="00610675">
            <w:pPr>
              <w:autoSpaceDE w:val="0"/>
              <w:autoSpaceDN w:val="0"/>
              <w:adjustRightInd w:val="0"/>
              <w:rPr>
                <w:lang w:val="uk-UA" w:eastAsia="uk-UA"/>
              </w:rPr>
            </w:pPr>
            <w:r w:rsidRPr="00707954">
              <w:rPr>
                <w:lang w:val="uk-UA" w:eastAsia="uk-UA"/>
              </w:rPr>
              <w:t xml:space="preserve">Покращення стану тротуарів </w:t>
            </w:r>
          </w:p>
          <w:p w:rsidR="004F7B43" w:rsidRPr="00707954" w:rsidRDefault="004F7B43" w:rsidP="00610675">
            <w:pPr>
              <w:autoSpaceDE w:val="0"/>
              <w:autoSpaceDN w:val="0"/>
              <w:adjustRightInd w:val="0"/>
              <w:rPr>
                <w:lang w:val="uk-UA" w:eastAsia="uk-UA"/>
              </w:rPr>
            </w:pPr>
            <w:r>
              <w:rPr>
                <w:lang w:val="uk-UA" w:eastAsia="uk-UA"/>
              </w:rPr>
              <w:t>к</w:t>
            </w:r>
            <w:r w:rsidRPr="00707954">
              <w:rPr>
                <w:lang w:val="uk-UA" w:eastAsia="uk-UA"/>
              </w:rPr>
              <w:t>омунальної власності м. Новий Розділ та забезпечення  умов безпечного  та комфортного проживання мешканців міста</w:t>
            </w:r>
          </w:p>
        </w:tc>
      </w:tr>
      <w:tr w:rsidR="004F7B43" w:rsidRPr="00707954" w:rsidTr="00491D81">
        <w:trPr>
          <w:cantSplit/>
          <w:trHeight w:hRule="exact" w:val="604"/>
        </w:trPr>
        <w:tc>
          <w:tcPr>
            <w:tcW w:w="520" w:type="dxa"/>
            <w:vMerge/>
          </w:tcPr>
          <w:p w:rsidR="004F7B43" w:rsidRPr="00707954" w:rsidRDefault="004F7B43" w:rsidP="00610675">
            <w:pPr>
              <w:autoSpaceDE w:val="0"/>
              <w:autoSpaceDN w:val="0"/>
              <w:adjustRightInd w:val="0"/>
              <w:jc w:val="center"/>
              <w:rPr>
                <w:lang w:val="uk-UA" w:eastAsia="uk-UA"/>
              </w:rPr>
            </w:pPr>
          </w:p>
        </w:tc>
        <w:tc>
          <w:tcPr>
            <w:tcW w:w="1690" w:type="dxa"/>
            <w:vMerge/>
          </w:tcPr>
          <w:p w:rsidR="004F7B43" w:rsidRPr="00707954" w:rsidRDefault="004F7B43" w:rsidP="00610675">
            <w:pPr>
              <w:autoSpaceDE w:val="0"/>
              <w:autoSpaceDN w:val="0"/>
              <w:adjustRightInd w:val="0"/>
              <w:rPr>
                <w:lang w:val="uk-UA" w:eastAsia="uk-UA"/>
              </w:rPr>
            </w:pPr>
          </w:p>
        </w:tc>
        <w:tc>
          <w:tcPr>
            <w:tcW w:w="1980" w:type="dxa"/>
            <w:vMerge/>
          </w:tcPr>
          <w:p w:rsidR="004F7B43" w:rsidRPr="00707954" w:rsidRDefault="004F7B43" w:rsidP="00610675">
            <w:pPr>
              <w:autoSpaceDE w:val="0"/>
              <w:autoSpaceDN w:val="0"/>
              <w:adjustRightInd w:val="0"/>
              <w:rPr>
                <w:lang w:val="uk-UA" w:eastAsia="uk-UA"/>
              </w:rPr>
            </w:pPr>
          </w:p>
        </w:tc>
        <w:tc>
          <w:tcPr>
            <w:tcW w:w="2059"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 xml:space="preserve">продукту, </w:t>
            </w:r>
            <w:r>
              <w:rPr>
                <w:lang w:val="uk-UA" w:eastAsia="uk-UA"/>
              </w:rPr>
              <w:t>документ</w:t>
            </w:r>
          </w:p>
        </w:tc>
        <w:tc>
          <w:tcPr>
            <w:tcW w:w="851"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1</w:t>
            </w:r>
          </w:p>
        </w:tc>
        <w:tc>
          <w:tcPr>
            <w:tcW w:w="1980" w:type="dxa"/>
            <w:vMerge/>
            <w:vAlign w:val="center"/>
          </w:tcPr>
          <w:p w:rsidR="004F7B43" w:rsidRPr="00707954" w:rsidRDefault="004F7B43" w:rsidP="00610675">
            <w:pPr>
              <w:autoSpaceDE w:val="0"/>
              <w:autoSpaceDN w:val="0"/>
              <w:adjustRightInd w:val="0"/>
              <w:rPr>
                <w:lang w:val="uk-UA" w:eastAsia="uk-UA"/>
              </w:rPr>
            </w:pPr>
          </w:p>
        </w:tc>
        <w:tc>
          <w:tcPr>
            <w:tcW w:w="2160" w:type="dxa"/>
            <w:vMerge/>
            <w:vAlign w:val="center"/>
          </w:tcPr>
          <w:p w:rsidR="004F7B43" w:rsidRPr="00707954" w:rsidRDefault="004F7B43" w:rsidP="00610675">
            <w:pPr>
              <w:autoSpaceDE w:val="0"/>
              <w:autoSpaceDN w:val="0"/>
              <w:adjustRightInd w:val="0"/>
              <w:rPr>
                <w:lang w:val="uk-UA" w:eastAsia="uk-UA"/>
              </w:rPr>
            </w:pPr>
          </w:p>
        </w:tc>
        <w:tc>
          <w:tcPr>
            <w:tcW w:w="1800" w:type="dxa"/>
            <w:vMerge/>
            <w:vAlign w:val="center"/>
          </w:tcPr>
          <w:p w:rsidR="004F7B43" w:rsidRPr="00707954" w:rsidRDefault="004F7B43" w:rsidP="00610675">
            <w:pPr>
              <w:autoSpaceDE w:val="0"/>
              <w:autoSpaceDN w:val="0"/>
              <w:adjustRightInd w:val="0"/>
              <w:jc w:val="center"/>
              <w:rPr>
                <w:lang w:val="uk-UA" w:eastAsia="uk-UA"/>
              </w:rPr>
            </w:pPr>
          </w:p>
        </w:tc>
        <w:tc>
          <w:tcPr>
            <w:tcW w:w="2139" w:type="dxa"/>
            <w:vMerge/>
          </w:tcPr>
          <w:p w:rsidR="004F7B43" w:rsidRPr="00707954" w:rsidRDefault="004F7B43" w:rsidP="00610675">
            <w:pPr>
              <w:autoSpaceDE w:val="0"/>
              <w:autoSpaceDN w:val="0"/>
              <w:adjustRightInd w:val="0"/>
              <w:rPr>
                <w:lang w:val="uk-UA" w:eastAsia="uk-UA"/>
              </w:rPr>
            </w:pPr>
          </w:p>
        </w:tc>
      </w:tr>
      <w:tr w:rsidR="004F7B43" w:rsidRPr="00707954" w:rsidTr="00491D81">
        <w:trPr>
          <w:cantSplit/>
          <w:trHeight w:hRule="exact" w:val="854"/>
        </w:trPr>
        <w:tc>
          <w:tcPr>
            <w:tcW w:w="520" w:type="dxa"/>
            <w:vMerge/>
          </w:tcPr>
          <w:p w:rsidR="004F7B43" w:rsidRPr="00707954" w:rsidRDefault="004F7B43" w:rsidP="00610675">
            <w:pPr>
              <w:autoSpaceDE w:val="0"/>
              <w:autoSpaceDN w:val="0"/>
              <w:adjustRightInd w:val="0"/>
              <w:jc w:val="center"/>
              <w:rPr>
                <w:lang w:val="uk-UA" w:eastAsia="uk-UA"/>
              </w:rPr>
            </w:pPr>
          </w:p>
        </w:tc>
        <w:tc>
          <w:tcPr>
            <w:tcW w:w="1690" w:type="dxa"/>
            <w:vMerge/>
          </w:tcPr>
          <w:p w:rsidR="004F7B43" w:rsidRPr="00707954" w:rsidRDefault="004F7B43" w:rsidP="00610675">
            <w:pPr>
              <w:autoSpaceDE w:val="0"/>
              <w:autoSpaceDN w:val="0"/>
              <w:adjustRightInd w:val="0"/>
              <w:rPr>
                <w:lang w:val="uk-UA" w:eastAsia="uk-UA"/>
              </w:rPr>
            </w:pPr>
          </w:p>
        </w:tc>
        <w:tc>
          <w:tcPr>
            <w:tcW w:w="1980" w:type="dxa"/>
            <w:vMerge/>
          </w:tcPr>
          <w:p w:rsidR="004F7B43" w:rsidRPr="00707954" w:rsidRDefault="004F7B43" w:rsidP="00610675">
            <w:pPr>
              <w:autoSpaceDE w:val="0"/>
              <w:autoSpaceDN w:val="0"/>
              <w:adjustRightInd w:val="0"/>
              <w:rPr>
                <w:lang w:val="uk-UA" w:eastAsia="uk-UA"/>
              </w:rPr>
            </w:pPr>
          </w:p>
        </w:tc>
        <w:tc>
          <w:tcPr>
            <w:tcW w:w="2059"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 xml:space="preserve">ефективності, тис. </w:t>
            </w:r>
            <w:r>
              <w:rPr>
                <w:lang w:val="uk-UA" w:eastAsia="uk-UA"/>
              </w:rPr>
              <w:t>/докум.</w:t>
            </w:r>
          </w:p>
        </w:tc>
        <w:tc>
          <w:tcPr>
            <w:tcW w:w="851" w:type="dxa"/>
            <w:vAlign w:val="center"/>
          </w:tcPr>
          <w:p w:rsidR="004F7B43" w:rsidRPr="00707954" w:rsidRDefault="004F7B43" w:rsidP="00610675">
            <w:pPr>
              <w:autoSpaceDE w:val="0"/>
              <w:autoSpaceDN w:val="0"/>
              <w:adjustRightInd w:val="0"/>
              <w:rPr>
                <w:lang w:val="uk-UA" w:eastAsia="uk-UA"/>
              </w:rPr>
            </w:pPr>
            <w:r w:rsidRPr="00707954">
              <w:rPr>
                <w:lang w:val="uk-UA" w:eastAsia="uk-UA"/>
              </w:rPr>
              <w:t>30,0</w:t>
            </w:r>
          </w:p>
        </w:tc>
        <w:tc>
          <w:tcPr>
            <w:tcW w:w="1980" w:type="dxa"/>
            <w:vMerge/>
            <w:vAlign w:val="center"/>
          </w:tcPr>
          <w:p w:rsidR="004F7B43" w:rsidRPr="00707954" w:rsidRDefault="004F7B43" w:rsidP="00610675">
            <w:pPr>
              <w:autoSpaceDE w:val="0"/>
              <w:autoSpaceDN w:val="0"/>
              <w:adjustRightInd w:val="0"/>
              <w:rPr>
                <w:lang w:val="uk-UA" w:eastAsia="uk-UA"/>
              </w:rPr>
            </w:pPr>
          </w:p>
        </w:tc>
        <w:tc>
          <w:tcPr>
            <w:tcW w:w="2160" w:type="dxa"/>
            <w:vMerge/>
            <w:vAlign w:val="center"/>
          </w:tcPr>
          <w:p w:rsidR="004F7B43" w:rsidRPr="00707954" w:rsidRDefault="004F7B43" w:rsidP="00610675">
            <w:pPr>
              <w:autoSpaceDE w:val="0"/>
              <w:autoSpaceDN w:val="0"/>
              <w:adjustRightInd w:val="0"/>
              <w:rPr>
                <w:lang w:val="uk-UA" w:eastAsia="uk-UA"/>
              </w:rPr>
            </w:pPr>
          </w:p>
        </w:tc>
        <w:tc>
          <w:tcPr>
            <w:tcW w:w="1800" w:type="dxa"/>
            <w:vMerge/>
            <w:vAlign w:val="center"/>
          </w:tcPr>
          <w:p w:rsidR="004F7B43" w:rsidRPr="00707954" w:rsidRDefault="004F7B43" w:rsidP="00610675">
            <w:pPr>
              <w:autoSpaceDE w:val="0"/>
              <w:autoSpaceDN w:val="0"/>
              <w:adjustRightInd w:val="0"/>
              <w:jc w:val="center"/>
              <w:rPr>
                <w:lang w:val="uk-UA" w:eastAsia="uk-UA"/>
              </w:rPr>
            </w:pPr>
          </w:p>
        </w:tc>
        <w:tc>
          <w:tcPr>
            <w:tcW w:w="2139" w:type="dxa"/>
            <w:vMerge/>
          </w:tcPr>
          <w:p w:rsidR="004F7B43" w:rsidRPr="00707954" w:rsidRDefault="004F7B43" w:rsidP="00610675">
            <w:pPr>
              <w:autoSpaceDE w:val="0"/>
              <w:autoSpaceDN w:val="0"/>
              <w:adjustRightInd w:val="0"/>
              <w:rPr>
                <w:lang w:val="uk-UA" w:eastAsia="uk-UA"/>
              </w:rPr>
            </w:pPr>
          </w:p>
        </w:tc>
      </w:tr>
      <w:tr w:rsidR="004F7B43" w:rsidRPr="00707954" w:rsidTr="00491D81">
        <w:trPr>
          <w:cantSplit/>
          <w:trHeight w:val="3026"/>
        </w:trPr>
        <w:tc>
          <w:tcPr>
            <w:tcW w:w="520" w:type="dxa"/>
            <w:vMerge/>
          </w:tcPr>
          <w:p w:rsidR="004F7B43" w:rsidRPr="00707954" w:rsidRDefault="004F7B43" w:rsidP="00610675">
            <w:pPr>
              <w:autoSpaceDE w:val="0"/>
              <w:autoSpaceDN w:val="0"/>
              <w:adjustRightInd w:val="0"/>
              <w:jc w:val="center"/>
              <w:rPr>
                <w:lang w:val="uk-UA" w:eastAsia="uk-UA"/>
              </w:rPr>
            </w:pPr>
          </w:p>
        </w:tc>
        <w:tc>
          <w:tcPr>
            <w:tcW w:w="1690" w:type="dxa"/>
            <w:vMerge/>
          </w:tcPr>
          <w:p w:rsidR="004F7B43" w:rsidRPr="00707954" w:rsidRDefault="004F7B43" w:rsidP="00610675">
            <w:pPr>
              <w:autoSpaceDE w:val="0"/>
              <w:autoSpaceDN w:val="0"/>
              <w:adjustRightInd w:val="0"/>
              <w:rPr>
                <w:lang w:val="uk-UA" w:eastAsia="uk-UA"/>
              </w:rPr>
            </w:pPr>
          </w:p>
        </w:tc>
        <w:tc>
          <w:tcPr>
            <w:tcW w:w="1980" w:type="dxa"/>
            <w:vMerge/>
          </w:tcPr>
          <w:p w:rsidR="004F7B43" w:rsidRPr="00707954" w:rsidRDefault="004F7B43" w:rsidP="00610675">
            <w:pPr>
              <w:autoSpaceDE w:val="0"/>
              <w:autoSpaceDN w:val="0"/>
              <w:adjustRightInd w:val="0"/>
              <w:rPr>
                <w:lang w:val="uk-UA" w:eastAsia="uk-UA"/>
              </w:rPr>
            </w:pPr>
          </w:p>
        </w:tc>
        <w:tc>
          <w:tcPr>
            <w:tcW w:w="2059" w:type="dxa"/>
          </w:tcPr>
          <w:p w:rsidR="004F7B43" w:rsidRPr="00707954" w:rsidRDefault="004F7B43" w:rsidP="00610675">
            <w:pPr>
              <w:autoSpaceDE w:val="0"/>
              <w:autoSpaceDN w:val="0"/>
              <w:adjustRightInd w:val="0"/>
              <w:spacing w:after="200" w:line="276" w:lineRule="auto"/>
              <w:rPr>
                <w:lang w:val="uk-UA" w:eastAsia="uk-UA"/>
              </w:rPr>
            </w:pPr>
            <w:r>
              <w:rPr>
                <w:lang w:val="uk-UA" w:eastAsia="uk-UA"/>
              </w:rPr>
              <w:t>якості, %</w:t>
            </w:r>
          </w:p>
        </w:tc>
        <w:tc>
          <w:tcPr>
            <w:tcW w:w="851" w:type="dxa"/>
          </w:tcPr>
          <w:p w:rsidR="004F7B43" w:rsidRPr="00707954" w:rsidRDefault="004F7B43" w:rsidP="00610675">
            <w:pPr>
              <w:autoSpaceDE w:val="0"/>
              <w:autoSpaceDN w:val="0"/>
              <w:adjustRightInd w:val="0"/>
              <w:rPr>
                <w:lang w:val="uk-UA" w:eastAsia="uk-UA"/>
              </w:rPr>
            </w:pPr>
            <w:r w:rsidRPr="00707954">
              <w:rPr>
                <w:lang w:val="uk-UA" w:eastAsia="uk-UA"/>
              </w:rPr>
              <w:t>100</w:t>
            </w:r>
          </w:p>
        </w:tc>
        <w:tc>
          <w:tcPr>
            <w:tcW w:w="1980" w:type="dxa"/>
            <w:vMerge/>
            <w:vAlign w:val="center"/>
          </w:tcPr>
          <w:p w:rsidR="004F7B43" w:rsidRPr="00707954" w:rsidRDefault="004F7B43" w:rsidP="00610675">
            <w:pPr>
              <w:autoSpaceDE w:val="0"/>
              <w:autoSpaceDN w:val="0"/>
              <w:adjustRightInd w:val="0"/>
              <w:rPr>
                <w:lang w:val="uk-UA" w:eastAsia="uk-UA"/>
              </w:rPr>
            </w:pPr>
          </w:p>
        </w:tc>
        <w:tc>
          <w:tcPr>
            <w:tcW w:w="2160" w:type="dxa"/>
            <w:vMerge/>
            <w:vAlign w:val="center"/>
          </w:tcPr>
          <w:p w:rsidR="004F7B43" w:rsidRPr="00707954" w:rsidRDefault="004F7B43" w:rsidP="00610675">
            <w:pPr>
              <w:autoSpaceDE w:val="0"/>
              <w:autoSpaceDN w:val="0"/>
              <w:adjustRightInd w:val="0"/>
              <w:rPr>
                <w:lang w:val="uk-UA" w:eastAsia="uk-UA"/>
              </w:rPr>
            </w:pPr>
          </w:p>
        </w:tc>
        <w:tc>
          <w:tcPr>
            <w:tcW w:w="1800" w:type="dxa"/>
            <w:vMerge/>
            <w:vAlign w:val="center"/>
          </w:tcPr>
          <w:p w:rsidR="004F7B43" w:rsidRPr="00707954" w:rsidRDefault="004F7B43" w:rsidP="00610675">
            <w:pPr>
              <w:autoSpaceDE w:val="0"/>
              <w:autoSpaceDN w:val="0"/>
              <w:adjustRightInd w:val="0"/>
              <w:jc w:val="center"/>
              <w:rPr>
                <w:lang w:val="uk-UA" w:eastAsia="uk-UA"/>
              </w:rPr>
            </w:pPr>
          </w:p>
        </w:tc>
        <w:tc>
          <w:tcPr>
            <w:tcW w:w="2139" w:type="dxa"/>
            <w:vMerge/>
          </w:tcPr>
          <w:p w:rsidR="004F7B43" w:rsidRPr="00707954" w:rsidRDefault="004F7B43" w:rsidP="00610675">
            <w:pPr>
              <w:autoSpaceDE w:val="0"/>
              <w:autoSpaceDN w:val="0"/>
              <w:adjustRightInd w:val="0"/>
              <w:rPr>
                <w:lang w:val="uk-UA" w:eastAsia="uk-UA"/>
              </w:rPr>
            </w:pPr>
          </w:p>
        </w:tc>
      </w:tr>
    </w:tbl>
    <w:p w:rsidR="004F7B43" w:rsidRPr="009B20A4" w:rsidRDefault="004F7B43" w:rsidP="00F06BFF">
      <w:pPr>
        <w:spacing w:line="192" w:lineRule="auto"/>
        <w:ind w:left="708"/>
        <w:rPr>
          <w:b/>
          <w:lang w:val="uk-UA"/>
        </w:rPr>
      </w:pPr>
    </w:p>
    <w:p w:rsidR="004F7B43" w:rsidRPr="009B20A4" w:rsidRDefault="004F7B43" w:rsidP="00F06BFF">
      <w:pPr>
        <w:spacing w:line="192" w:lineRule="auto"/>
        <w:ind w:left="1416"/>
        <w:rPr>
          <w:b/>
        </w:rPr>
      </w:pPr>
      <w:r w:rsidRPr="009B20A4">
        <w:rPr>
          <w:b/>
        </w:rPr>
        <w:t xml:space="preserve">Керівник установи - </w:t>
      </w:r>
      <w:r w:rsidRPr="009B20A4">
        <w:rPr>
          <w:b/>
        </w:rPr>
        <w:br/>
        <w:t>головного</w:t>
      </w:r>
      <w:r w:rsidRPr="009B20A4">
        <w:rPr>
          <w:b/>
          <w:noProof/>
        </w:rPr>
        <w:t xml:space="preserve"> розпорядник</w:t>
      </w:r>
      <w:r w:rsidRPr="009B20A4">
        <w:rPr>
          <w:b/>
        </w:rPr>
        <w:t>а</w:t>
      </w:r>
      <w:r w:rsidRPr="009B20A4">
        <w:rPr>
          <w:b/>
          <w:noProof/>
        </w:rPr>
        <w:t xml:space="preserve"> коштів</w:t>
      </w:r>
      <w:r w:rsidRPr="009B20A4">
        <w:rPr>
          <w:b/>
        </w:rPr>
        <w:t xml:space="preserve"> </w:t>
      </w:r>
      <w:r w:rsidRPr="009B20A4">
        <w:rPr>
          <w:b/>
        </w:rPr>
        <w:tab/>
        <w:t xml:space="preserve">_____________________ </w:t>
      </w:r>
      <w:r w:rsidRPr="009B20A4">
        <w:rPr>
          <w:b/>
        </w:rPr>
        <w:tab/>
      </w:r>
      <w:r w:rsidRPr="009B20A4">
        <w:rPr>
          <w:b/>
        </w:rPr>
        <w:tab/>
      </w:r>
      <w:r w:rsidRPr="009B20A4">
        <w:rPr>
          <w:b/>
        </w:rPr>
        <w:tab/>
        <w:t>Мелешко А. Р.</w:t>
      </w:r>
      <w:r w:rsidRPr="009B20A4">
        <w:rPr>
          <w:b/>
        </w:rPr>
        <w:tab/>
      </w:r>
    </w:p>
    <w:p w:rsidR="004F7B43" w:rsidRPr="009B20A4" w:rsidRDefault="004F7B43" w:rsidP="00F06BFF">
      <w:pPr>
        <w:ind w:left="1416"/>
        <w:rPr>
          <w:b/>
          <w:lang w:val="uk-UA"/>
        </w:rPr>
      </w:pPr>
      <w:r w:rsidRPr="009B20A4">
        <w:rPr>
          <w:b/>
        </w:rPr>
        <w:tab/>
      </w:r>
      <w:r w:rsidRPr="009B20A4">
        <w:rPr>
          <w:b/>
        </w:rPr>
        <w:tab/>
      </w:r>
      <w:r w:rsidRPr="009B20A4">
        <w:rPr>
          <w:b/>
        </w:rPr>
        <w:tab/>
      </w:r>
      <w:r w:rsidRPr="009B20A4">
        <w:rPr>
          <w:b/>
        </w:rPr>
        <w:tab/>
      </w:r>
      <w:r w:rsidRPr="009B20A4">
        <w:rPr>
          <w:b/>
        </w:rPr>
        <w:tab/>
      </w:r>
      <w:r w:rsidRPr="009B20A4">
        <w:rPr>
          <w:b/>
        </w:rPr>
        <w:tab/>
      </w:r>
    </w:p>
    <w:p w:rsidR="004F7B43" w:rsidRDefault="004F7B43" w:rsidP="00F06BFF">
      <w:pPr>
        <w:autoSpaceDE w:val="0"/>
        <w:autoSpaceDN w:val="0"/>
        <w:adjustRightInd w:val="0"/>
        <w:rPr>
          <w:b/>
          <w:lang w:val="uk-UA"/>
        </w:rPr>
      </w:pPr>
      <w:r w:rsidRPr="009B20A4">
        <w:rPr>
          <w:b/>
          <w:lang w:val="uk-UA"/>
        </w:rPr>
        <w:t xml:space="preserve">                        </w:t>
      </w:r>
      <w:r w:rsidRPr="009B20A4">
        <w:rPr>
          <w:b/>
        </w:rPr>
        <w:t xml:space="preserve">Відповідальний </w:t>
      </w:r>
      <w:r w:rsidRPr="009B20A4">
        <w:rPr>
          <w:b/>
        </w:rPr>
        <w:br/>
      </w:r>
      <w:r w:rsidRPr="009B20A4">
        <w:rPr>
          <w:b/>
          <w:lang w:val="uk-UA"/>
        </w:rPr>
        <w:t xml:space="preserve">                        </w:t>
      </w:r>
      <w:r w:rsidRPr="009B20A4">
        <w:rPr>
          <w:b/>
        </w:rPr>
        <w:t>виконавець Програми</w:t>
      </w:r>
      <w:r w:rsidRPr="009B20A4">
        <w:rPr>
          <w:b/>
        </w:rPr>
        <w:tab/>
      </w:r>
      <w:r w:rsidRPr="009B20A4">
        <w:rPr>
          <w:b/>
        </w:rPr>
        <w:tab/>
      </w:r>
      <w:r w:rsidRPr="009B20A4">
        <w:rPr>
          <w:b/>
        </w:rPr>
        <w:tab/>
        <w:t>_____________________</w:t>
      </w:r>
      <w:r>
        <w:rPr>
          <w:b/>
          <w:lang w:val="uk-UA"/>
        </w:rPr>
        <w:t xml:space="preserve">                         </w:t>
      </w:r>
      <w:r w:rsidRPr="009B20A4">
        <w:rPr>
          <w:b/>
        </w:rPr>
        <w:t xml:space="preserve"> </w:t>
      </w:r>
      <w:r>
        <w:rPr>
          <w:b/>
          <w:lang w:val="uk-UA"/>
        </w:rPr>
        <w:t xml:space="preserve">   </w:t>
      </w:r>
      <w:r w:rsidRPr="009B20A4">
        <w:rPr>
          <w:b/>
        </w:rPr>
        <w:t>Мелешко</w:t>
      </w:r>
      <w:r w:rsidRPr="009B20A4">
        <w:rPr>
          <w:b/>
          <w:lang w:val="uk-UA"/>
        </w:rPr>
        <w:t xml:space="preserve"> А.</w:t>
      </w:r>
      <w:r>
        <w:rPr>
          <w:b/>
          <w:lang w:val="uk-UA"/>
        </w:rPr>
        <w:t xml:space="preserve"> Р.</w:t>
      </w:r>
    </w:p>
    <w:tbl>
      <w:tblPr>
        <w:tblW w:w="15134" w:type="dxa"/>
        <w:tblLook w:val="00A0"/>
      </w:tblPr>
      <w:tblGrid>
        <w:gridCol w:w="11307"/>
        <w:gridCol w:w="3827"/>
      </w:tblGrid>
      <w:tr w:rsidR="004F7B43" w:rsidRPr="000B65DB" w:rsidTr="00814342">
        <w:tc>
          <w:tcPr>
            <w:tcW w:w="11307" w:type="dxa"/>
          </w:tcPr>
          <w:p w:rsidR="004F7B43" w:rsidRPr="00814342" w:rsidRDefault="004F7B43" w:rsidP="00814342">
            <w:pPr>
              <w:tabs>
                <w:tab w:val="left" w:pos="10992"/>
                <w:tab w:val="left" w:pos="11908"/>
                <w:tab w:val="left" w:pos="12824"/>
                <w:tab w:val="left" w:pos="13740"/>
                <w:tab w:val="left" w:pos="14656"/>
              </w:tabs>
              <w:jc w:val="center"/>
              <w:rPr>
                <w:sz w:val="22"/>
                <w:szCs w:val="22"/>
                <w:lang w:val="uk-UA"/>
              </w:rPr>
            </w:pPr>
          </w:p>
        </w:tc>
        <w:tc>
          <w:tcPr>
            <w:tcW w:w="3827" w:type="dxa"/>
          </w:tcPr>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uk-UA"/>
              </w:rPr>
              <w:t xml:space="preserve">ДОДОТОК 2 до рішення </w:t>
            </w:r>
            <w:r w:rsidRPr="00814342">
              <w:rPr>
                <w:sz w:val="22"/>
                <w:szCs w:val="22"/>
                <w:lang w:val="en-US"/>
              </w:rPr>
              <w:t>L</w:t>
            </w:r>
            <w:r w:rsidRPr="00814342">
              <w:rPr>
                <w:sz w:val="22"/>
                <w:szCs w:val="22"/>
                <w:lang w:val="uk-UA"/>
              </w:rPr>
              <w:t xml:space="preserve"> сесії Новороздільської міської ради </w:t>
            </w:r>
          </w:p>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en-US"/>
              </w:rPr>
              <w:t>V</w:t>
            </w:r>
            <w:r w:rsidRPr="00814342">
              <w:rPr>
                <w:sz w:val="22"/>
                <w:szCs w:val="22"/>
                <w:lang w:val="uk-UA"/>
              </w:rPr>
              <w:t xml:space="preserve">ІІ демократичного скликання </w:t>
            </w:r>
          </w:p>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uk-UA"/>
              </w:rPr>
              <w:t>№ 1191 від 17.10.2019 року</w:t>
            </w:r>
          </w:p>
        </w:tc>
      </w:tr>
    </w:tbl>
    <w:p w:rsidR="004F7B43" w:rsidRPr="00F06BFF" w:rsidRDefault="004F7B43" w:rsidP="000D783C">
      <w:pPr>
        <w:autoSpaceDE w:val="0"/>
        <w:autoSpaceDN w:val="0"/>
        <w:adjustRightInd w:val="0"/>
        <w:ind w:left="708"/>
        <w:jc w:val="center"/>
        <w:rPr>
          <w:b/>
          <w:lang w:eastAsia="uk-UA"/>
        </w:rPr>
      </w:pPr>
    </w:p>
    <w:p w:rsidR="004F7B43" w:rsidRDefault="004F7B43" w:rsidP="000D783C">
      <w:pPr>
        <w:autoSpaceDE w:val="0"/>
        <w:autoSpaceDN w:val="0"/>
        <w:adjustRightInd w:val="0"/>
        <w:ind w:left="708"/>
        <w:jc w:val="center"/>
        <w:rPr>
          <w:b/>
          <w:lang w:val="uk-UA" w:eastAsia="uk-UA"/>
        </w:rPr>
      </w:pPr>
    </w:p>
    <w:tbl>
      <w:tblPr>
        <w:tblW w:w="15179"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0"/>
        <w:gridCol w:w="1690"/>
        <w:gridCol w:w="1980"/>
        <w:gridCol w:w="2059"/>
        <w:gridCol w:w="851"/>
        <w:gridCol w:w="1980"/>
        <w:gridCol w:w="2160"/>
        <w:gridCol w:w="1800"/>
        <w:gridCol w:w="2139"/>
      </w:tblGrid>
      <w:tr w:rsidR="004F7B43" w:rsidRPr="009B20A4" w:rsidTr="00610675">
        <w:trPr>
          <w:cantSplit/>
          <w:trHeight w:val="325"/>
        </w:trPr>
        <w:tc>
          <w:tcPr>
            <w:tcW w:w="520" w:type="dxa"/>
            <w:vMerge w:val="restart"/>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 з/п</w:t>
            </w:r>
          </w:p>
        </w:tc>
        <w:tc>
          <w:tcPr>
            <w:tcW w:w="1690" w:type="dxa"/>
            <w:vMerge w:val="restart"/>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 xml:space="preserve">Назва завдання </w:t>
            </w:r>
          </w:p>
        </w:tc>
        <w:tc>
          <w:tcPr>
            <w:tcW w:w="1980" w:type="dxa"/>
            <w:vMerge w:val="restart"/>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 xml:space="preserve">Перелік заходів завдання </w:t>
            </w:r>
          </w:p>
        </w:tc>
        <w:tc>
          <w:tcPr>
            <w:tcW w:w="2910" w:type="dxa"/>
            <w:gridSpan w:val="2"/>
            <w:vMerge w:val="restart"/>
            <w:vAlign w:val="center"/>
          </w:tcPr>
          <w:p w:rsidR="004F7B43" w:rsidRPr="009B20A4" w:rsidRDefault="004F7B43" w:rsidP="00610675">
            <w:pPr>
              <w:autoSpaceDE w:val="0"/>
              <w:autoSpaceDN w:val="0"/>
              <w:adjustRightInd w:val="0"/>
              <w:spacing w:line="192" w:lineRule="auto"/>
              <w:jc w:val="center"/>
              <w:rPr>
                <w:b/>
                <w:szCs w:val="20"/>
                <w:lang w:val="uk-UA" w:eastAsia="uk-UA"/>
              </w:rPr>
            </w:pPr>
            <w:r w:rsidRPr="009B20A4">
              <w:rPr>
                <w:b/>
                <w:szCs w:val="20"/>
                <w:lang w:val="uk-UA" w:eastAsia="uk-UA"/>
              </w:rPr>
              <w:t xml:space="preserve">Показники виконання заходу, один. виміру </w:t>
            </w:r>
          </w:p>
        </w:tc>
        <w:tc>
          <w:tcPr>
            <w:tcW w:w="1980" w:type="dxa"/>
            <w:vMerge w:val="restart"/>
            <w:vAlign w:val="center"/>
          </w:tcPr>
          <w:p w:rsidR="004F7B43" w:rsidRPr="009B20A4" w:rsidRDefault="004F7B43" w:rsidP="00610675">
            <w:pPr>
              <w:autoSpaceDE w:val="0"/>
              <w:autoSpaceDN w:val="0"/>
              <w:adjustRightInd w:val="0"/>
              <w:spacing w:line="192" w:lineRule="auto"/>
              <w:jc w:val="center"/>
              <w:rPr>
                <w:b/>
                <w:szCs w:val="20"/>
                <w:lang w:val="uk-UA" w:eastAsia="uk-UA"/>
              </w:rPr>
            </w:pPr>
            <w:r w:rsidRPr="009B20A4">
              <w:rPr>
                <w:b/>
                <w:szCs w:val="20"/>
                <w:lang w:val="uk-UA" w:eastAsia="uk-UA"/>
              </w:rPr>
              <w:t>Виконавець заходу, показника</w:t>
            </w:r>
          </w:p>
        </w:tc>
        <w:tc>
          <w:tcPr>
            <w:tcW w:w="3960" w:type="dxa"/>
            <w:gridSpan w:val="2"/>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 xml:space="preserve">Фінансування </w:t>
            </w:r>
          </w:p>
        </w:tc>
        <w:tc>
          <w:tcPr>
            <w:tcW w:w="2139" w:type="dxa"/>
            <w:vMerge w:val="restart"/>
            <w:vAlign w:val="center"/>
          </w:tcPr>
          <w:p w:rsidR="004F7B43" w:rsidRPr="009B20A4" w:rsidRDefault="004F7B43" w:rsidP="00610675">
            <w:pPr>
              <w:autoSpaceDE w:val="0"/>
              <w:autoSpaceDN w:val="0"/>
              <w:adjustRightInd w:val="0"/>
              <w:spacing w:line="216" w:lineRule="auto"/>
              <w:jc w:val="center"/>
              <w:rPr>
                <w:b/>
                <w:szCs w:val="20"/>
                <w:lang w:val="uk-UA" w:eastAsia="uk-UA"/>
              </w:rPr>
            </w:pPr>
            <w:r w:rsidRPr="009B20A4">
              <w:rPr>
                <w:b/>
                <w:szCs w:val="20"/>
                <w:lang w:val="uk-UA" w:eastAsia="uk-UA"/>
              </w:rPr>
              <w:t>Очікуваний результат</w:t>
            </w:r>
          </w:p>
        </w:tc>
      </w:tr>
      <w:tr w:rsidR="004F7B43" w:rsidRPr="009B20A4" w:rsidTr="00610675">
        <w:trPr>
          <w:cantSplit/>
          <w:trHeight w:val="1002"/>
        </w:trPr>
        <w:tc>
          <w:tcPr>
            <w:tcW w:w="520" w:type="dxa"/>
            <w:vMerge/>
            <w:vAlign w:val="center"/>
          </w:tcPr>
          <w:p w:rsidR="004F7B43" w:rsidRPr="009B20A4" w:rsidRDefault="004F7B43" w:rsidP="00610675">
            <w:pPr>
              <w:autoSpaceDE w:val="0"/>
              <w:autoSpaceDN w:val="0"/>
              <w:adjustRightInd w:val="0"/>
              <w:jc w:val="center"/>
              <w:rPr>
                <w:b/>
                <w:szCs w:val="20"/>
                <w:lang w:val="uk-UA" w:eastAsia="uk-UA"/>
              </w:rPr>
            </w:pPr>
          </w:p>
        </w:tc>
        <w:tc>
          <w:tcPr>
            <w:tcW w:w="1690" w:type="dxa"/>
            <w:vMerge/>
            <w:vAlign w:val="center"/>
          </w:tcPr>
          <w:p w:rsidR="004F7B43" w:rsidRPr="009B20A4" w:rsidRDefault="004F7B43" w:rsidP="00610675">
            <w:pPr>
              <w:autoSpaceDE w:val="0"/>
              <w:autoSpaceDN w:val="0"/>
              <w:adjustRightInd w:val="0"/>
              <w:jc w:val="center"/>
              <w:rPr>
                <w:b/>
                <w:szCs w:val="20"/>
                <w:lang w:val="uk-UA" w:eastAsia="uk-UA"/>
              </w:rPr>
            </w:pPr>
          </w:p>
        </w:tc>
        <w:tc>
          <w:tcPr>
            <w:tcW w:w="1980" w:type="dxa"/>
            <w:vMerge/>
            <w:vAlign w:val="center"/>
          </w:tcPr>
          <w:p w:rsidR="004F7B43" w:rsidRPr="009B20A4" w:rsidRDefault="004F7B43" w:rsidP="00610675">
            <w:pPr>
              <w:autoSpaceDE w:val="0"/>
              <w:autoSpaceDN w:val="0"/>
              <w:adjustRightInd w:val="0"/>
              <w:jc w:val="center"/>
              <w:rPr>
                <w:b/>
                <w:szCs w:val="20"/>
                <w:lang w:val="uk-UA" w:eastAsia="uk-UA"/>
              </w:rPr>
            </w:pPr>
          </w:p>
        </w:tc>
        <w:tc>
          <w:tcPr>
            <w:tcW w:w="2910" w:type="dxa"/>
            <w:gridSpan w:val="2"/>
            <w:vMerge/>
            <w:vAlign w:val="center"/>
          </w:tcPr>
          <w:p w:rsidR="004F7B43" w:rsidRPr="009B20A4" w:rsidRDefault="004F7B43" w:rsidP="00610675">
            <w:pPr>
              <w:autoSpaceDE w:val="0"/>
              <w:autoSpaceDN w:val="0"/>
              <w:adjustRightInd w:val="0"/>
              <w:jc w:val="center"/>
              <w:rPr>
                <w:b/>
                <w:szCs w:val="20"/>
                <w:lang w:val="uk-UA" w:eastAsia="uk-UA"/>
              </w:rPr>
            </w:pPr>
          </w:p>
        </w:tc>
        <w:tc>
          <w:tcPr>
            <w:tcW w:w="1980" w:type="dxa"/>
            <w:vMerge/>
            <w:vAlign w:val="center"/>
          </w:tcPr>
          <w:p w:rsidR="004F7B43" w:rsidRPr="009B20A4" w:rsidRDefault="004F7B43" w:rsidP="00610675">
            <w:pPr>
              <w:autoSpaceDE w:val="0"/>
              <w:autoSpaceDN w:val="0"/>
              <w:adjustRightInd w:val="0"/>
              <w:jc w:val="center"/>
              <w:rPr>
                <w:b/>
                <w:szCs w:val="20"/>
                <w:lang w:val="uk-UA" w:eastAsia="uk-UA"/>
              </w:rPr>
            </w:pPr>
          </w:p>
        </w:tc>
        <w:tc>
          <w:tcPr>
            <w:tcW w:w="2160" w:type="dxa"/>
            <w:vAlign w:val="center"/>
          </w:tcPr>
          <w:p w:rsidR="004F7B43" w:rsidRPr="009B20A4" w:rsidRDefault="004F7B43" w:rsidP="00610675">
            <w:pPr>
              <w:autoSpaceDE w:val="0"/>
              <w:autoSpaceDN w:val="0"/>
              <w:adjustRightInd w:val="0"/>
              <w:jc w:val="center"/>
              <w:rPr>
                <w:b/>
                <w:szCs w:val="20"/>
                <w:lang w:val="uk-UA" w:eastAsia="uk-UA"/>
              </w:rPr>
            </w:pPr>
            <w:r w:rsidRPr="009B20A4">
              <w:rPr>
                <w:b/>
                <w:szCs w:val="20"/>
                <w:lang w:val="uk-UA" w:eastAsia="uk-UA"/>
              </w:rPr>
              <w:t xml:space="preserve">Джерела </w:t>
            </w:r>
          </w:p>
        </w:tc>
        <w:tc>
          <w:tcPr>
            <w:tcW w:w="1800" w:type="dxa"/>
            <w:vAlign w:val="center"/>
          </w:tcPr>
          <w:p w:rsidR="004F7B43" w:rsidRPr="009B20A4" w:rsidRDefault="004F7B43" w:rsidP="00610675">
            <w:pPr>
              <w:autoSpaceDE w:val="0"/>
              <w:autoSpaceDN w:val="0"/>
              <w:adjustRightInd w:val="0"/>
              <w:ind w:right="-108"/>
              <w:jc w:val="center"/>
              <w:rPr>
                <w:b/>
                <w:szCs w:val="20"/>
                <w:lang w:val="uk-UA" w:eastAsia="uk-UA"/>
              </w:rPr>
            </w:pPr>
            <w:r w:rsidRPr="009B20A4">
              <w:rPr>
                <w:b/>
                <w:szCs w:val="20"/>
                <w:lang w:val="uk-UA" w:eastAsia="uk-UA"/>
              </w:rPr>
              <w:t>Обсяги, тис. грн.</w:t>
            </w:r>
          </w:p>
        </w:tc>
        <w:tc>
          <w:tcPr>
            <w:tcW w:w="2139" w:type="dxa"/>
            <w:vMerge/>
            <w:vAlign w:val="center"/>
          </w:tcPr>
          <w:p w:rsidR="004F7B43" w:rsidRPr="009B20A4" w:rsidRDefault="004F7B43" w:rsidP="00610675">
            <w:pPr>
              <w:autoSpaceDE w:val="0"/>
              <w:autoSpaceDN w:val="0"/>
              <w:adjustRightInd w:val="0"/>
              <w:jc w:val="center"/>
              <w:rPr>
                <w:b/>
                <w:szCs w:val="20"/>
                <w:lang w:val="uk-UA" w:eastAsia="uk-UA"/>
              </w:rPr>
            </w:pPr>
          </w:p>
        </w:tc>
      </w:tr>
      <w:tr w:rsidR="004F7B43" w:rsidRPr="00707954" w:rsidTr="00610675">
        <w:trPr>
          <w:cantSplit/>
          <w:trHeight w:hRule="exact" w:val="397"/>
        </w:trPr>
        <w:tc>
          <w:tcPr>
            <w:tcW w:w="520" w:type="dxa"/>
            <w:vMerge w:val="restart"/>
          </w:tcPr>
          <w:p w:rsidR="004F7B43" w:rsidRPr="00707954" w:rsidRDefault="004F7B43" w:rsidP="00610675">
            <w:pPr>
              <w:numPr>
                <w:ilvl w:val="0"/>
                <w:numId w:val="32"/>
              </w:numPr>
              <w:autoSpaceDE w:val="0"/>
              <w:autoSpaceDN w:val="0"/>
              <w:adjustRightInd w:val="0"/>
              <w:ind w:left="0" w:firstLine="0"/>
              <w:contextualSpacing/>
              <w:jc w:val="center"/>
              <w:rPr>
                <w:lang w:val="uk-UA" w:eastAsia="uk-UA"/>
              </w:rPr>
            </w:pPr>
            <w:r w:rsidRPr="00707954">
              <w:rPr>
                <w:lang w:val="uk-UA" w:eastAsia="uk-UA"/>
              </w:rPr>
              <w:t xml:space="preserve">                                               </w:t>
            </w:r>
          </w:p>
        </w:tc>
        <w:tc>
          <w:tcPr>
            <w:tcW w:w="1690" w:type="dxa"/>
            <w:vMerge w:val="restart"/>
          </w:tcPr>
          <w:p w:rsidR="004F7B43" w:rsidRDefault="004F7B43" w:rsidP="00610675">
            <w:pPr>
              <w:autoSpaceDE w:val="0"/>
              <w:autoSpaceDN w:val="0"/>
              <w:adjustRightInd w:val="0"/>
              <w:rPr>
                <w:lang w:val="uk-UA" w:eastAsia="uk-UA"/>
              </w:rPr>
            </w:pPr>
            <w:r w:rsidRPr="00707954">
              <w:rPr>
                <w:lang w:val="uk-UA" w:eastAsia="uk-UA"/>
              </w:rPr>
              <w:t>Завдання 5</w:t>
            </w:r>
          </w:p>
          <w:p w:rsidR="004F7B43" w:rsidRPr="00707954" w:rsidRDefault="004F7B43" w:rsidP="00610675">
            <w:pPr>
              <w:autoSpaceDE w:val="0"/>
              <w:autoSpaceDN w:val="0"/>
              <w:adjustRightInd w:val="0"/>
              <w:rPr>
                <w:lang w:val="uk-UA" w:eastAsia="uk-UA"/>
              </w:rPr>
            </w:pPr>
            <w:r w:rsidRPr="00707954">
              <w:rPr>
                <w:lang w:val="uk-UA" w:eastAsia="uk-UA"/>
              </w:rPr>
              <w:t xml:space="preserve"> </w:t>
            </w:r>
          </w:p>
          <w:p w:rsidR="004F7B43" w:rsidRPr="00707954" w:rsidRDefault="004F7B43" w:rsidP="00610675">
            <w:pPr>
              <w:autoSpaceDE w:val="0"/>
              <w:autoSpaceDN w:val="0"/>
              <w:adjustRightInd w:val="0"/>
              <w:rPr>
                <w:b/>
                <w:lang w:val="uk-UA" w:eastAsia="uk-UA"/>
              </w:rPr>
            </w:pPr>
            <w:r w:rsidRPr="00707954">
              <w:rPr>
                <w:b/>
                <w:lang w:val="uk-UA" w:eastAsia="uk-UA"/>
              </w:rPr>
              <w:t>Благоустрій міста Новий Розділ</w:t>
            </w:r>
          </w:p>
        </w:tc>
        <w:tc>
          <w:tcPr>
            <w:tcW w:w="1980" w:type="dxa"/>
            <w:vMerge w:val="restart"/>
          </w:tcPr>
          <w:p w:rsidR="004F7B43" w:rsidRDefault="004F7B43" w:rsidP="00610675">
            <w:pPr>
              <w:autoSpaceDE w:val="0"/>
              <w:autoSpaceDN w:val="0"/>
              <w:adjustRightInd w:val="0"/>
              <w:rPr>
                <w:b/>
                <w:i/>
                <w:lang w:val="uk-UA" w:eastAsia="uk-UA"/>
              </w:rPr>
            </w:pPr>
            <w:r w:rsidRPr="00707954">
              <w:rPr>
                <w:b/>
                <w:i/>
                <w:lang w:val="uk-UA" w:eastAsia="uk-UA"/>
              </w:rPr>
              <w:t>Захід 1</w:t>
            </w:r>
            <w:r>
              <w:rPr>
                <w:b/>
                <w:i/>
                <w:lang w:val="uk-UA" w:eastAsia="uk-UA"/>
              </w:rPr>
              <w:t>6</w:t>
            </w:r>
            <w:r w:rsidRPr="00707954">
              <w:rPr>
                <w:b/>
                <w:i/>
                <w:lang w:val="uk-UA" w:eastAsia="uk-UA"/>
              </w:rPr>
              <w:t>.</w:t>
            </w:r>
          </w:p>
          <w:p w:rsidR="004F7B43" w:rsidRPr="00707954" w:rsidRDefault="004F7B43" w:rsidP="00610675">
            <w:pPr>
              <w:autoSpaceDE w:val="0"/>
              <w:autoSpaceDN w:val="0"/>
              <w:adjustRightInd w:val="0"/>
              <w:rPr>
                <w:b/>
                <w:i/>
                <w:lang w:val="uk-UA" w:eastAsia="uk-UA"/>
              </w:rPr>
            </w:pPr>
          </w:p>
          <w:p w:rsidR="004F7B43" w:rsidRPr="00707954" w:rsidRDefault="004F7B43" w:rsidP="00610675">
            <w:pPr>
              <w:autoSpaceDE w:val="0"/>
              <w:autoSpaceDN w:val="0"/>
              <w:adjustRightInd w:val="0"/>
              <w:rPr>
                <w:lang w:val="uk-UA" w:eastAsia="uk-UA"/>
              </w:rPr>
            </w:pPr>
            <w:r w:rsidRPr="003E3D82">
              <w:rPr>
                <w:bCs/>
                <w:iCs/>
                <w:lang w:val="uk-UA"/>
              </w:rPr>
              <w:t xml:space="preserve">Виготовлення проектно-кошторисної документації на капітальний ремонт </w:t>
            </w:r>
            <w:r>
              <w:rPr>
                <w:bCs/>
                <w:iCs/>
                <w:lang w:val="uk-UA"/>
              </w:rPr>
              <w:t>дороги по вул. Малехівська</w:t>
            </w:r>
          </w:p>
        </w:tc>
        <w:tc>
          <w:tcPr>
            <w:tcW w:w="2059"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 xml:space="preserve">затрат, тис. грн. </w:t>
            </w:r>
          </w:p>
        </w:tc>
        <w:tc>
          <w:tcPr>
            <w:tcW w:w="851" w:type="dxa"/>
          </w:tcPr>
          <w:p w:rsidR="004F7B43" w:rsidRPr="00707954" w:rsidRDefault="004F7B43" w:rsidP="00610675">
            <w:pPr>
              <w:autoSpaceDE w:val="0"/>
              <w:autoSpaceDN w:val="0"/>
              <w:adjustRightInd w:val="0"/>
              <w:spacing w:after="200" w:line="276" w:lineRule="auto"/>
              <w:rPr>
                <w:lang w:val="uk-UA" w:eastAsia="uk-UA"/>
              </w:rPr>
            </w:pPr>
            <w:r>
              <w:rPr>
                <w:lang w:val="uk-UA" w:eastAsia="uk-UA"/>
              </w:rPr>
              <w:t>5</w:t>
            </w:r>
            <w:r w:rsidRPr="00707954">
              <w:rPr>
                <w:lang w:val="uk-UA" w:eastAsia="uk-UA"/>
              </w:rPr>
              <w:t>0,0</w:t>
            </w:r>
          </w:p>
        </w:tc>
        <w:tc>
          <w:tcPr>
            <w:tcW w:w="1980" w:type="dxa"/>
            <w:vMerge w:val="restart"/>
            <w:vAlign w:val="center"/>
          </w:tcPr>
          <w:p w:rsidR="004F7B43" w:rsidRPr="00707954" w:rsidRDefault="004F7B43" w:rsidP="00610675">
            <w:pPr>
              <w:autoSpaceDE w:val="0"/>
              <w:autoSpaceDN w:val="0"/>
              <w:adjustRightInd w:val="0"/>
              <w:rPr>
                <w:lang w:val="uk-UA" w:eastAsia="uk-UA"/>
              </w:rPr>
            </w:pPr>
            <w:r w:rsidRPr="00707954">
              <w:rPr>
                <w:lang w:val="uk-UA" w:eastAsia="uk-UA"/>
              </w:rPr>
              <w:t>Виконавчий комітет</w:t>
            </w:r>
          </w:p>
          <w:p w:rsidR="004F7B43" w:rsidRPr="00707954" w:rsidRDefault="004F7B43" w:rsidP="00610675">
            <w:pPr>
              <w:autoSpaceDE w:val="0"/>
              <w:autoSpaceDN w:val="0"/>
              <w:adjustRightInd w:val="0"/>
              <w:rPr>
                <w:lang w:val="uk-UA" w:eastAsia="uk-UA"/>
              </w:rPr>
            </w:pPr>
          </w:p>
        </w:tc>
        <w:tc>
          <w:tcPr>
            <w:tcW w:w="2160" w:type="dxa"/>
            <w:vMerge w:val="restart"/>
            <w:vAlign w:val="center"/>
          </w:tcPr>
          <w:p w:rsidR="004F7B43" w:rsidRPr="00707954" w:rsidRDefault="004F7B43" w:rsidP="00610675">
            <w:pPr>
              <w:autoSpaceDE w:val="0"/>
              <w:autoSpaceDN w:val="0"/>
              <w:adjustRightInd w:val="0"/>
              <w:rPr>
                <w:lang w:val="uk-UA" w:eastAsia="uk-UA"/>
              </w:rPr>
            </w:pPr>
            <w:r w:rsidRPr="00707954">
              <w:rPr>
                <w:lang w:val="uk-UA" w:eastAsia="uk-UA"/>
              </w:rPr>
              <w:t>Міський бюджет</w:t>
            </w:r>
          </w:p>
          <w:p w:rsidR="004F7B43" w:rsidRPr="00707954" w:rsidRDefault="004F7B43" w:rsidP="00610675">
            <w:pPr>
              <w:autoSpaceDE w:val="0"/>
              <w:autoSpaceDN w:val="0"/>
              <w:adjustRightInd w:val="0"/>
              <w:rPr>
                <w:lang w:val="uk-UA" w:eastAsia="uk-UA"/>
              </w:rPr>
            </w:pPr>
          </w:p>
        </w:tc>
        <w:tc>
          <w:tcPr>
            <w:tcW w:w="1800" w:type="dxa"/>
            <w:vMerge w:val="restart"/>
            <w:vAlign w:val="center"/>
          </w:tcPr>
          <w:p w:rsidR="004F7B43" w:rsidRPr="00707954" w:rsidRDefault="004F7B43" w:rsidP="00610675">
            <w:pPr>
              <w:autoSpaceDE w:val="0"/>
              <w:autoSpaceDN w:val="0"/>
              <w:adjustRightInd w:val="0"/>
              <w:jc w:val="center"/>
              <w:rPr>
                <w:lang w:val="uk-UA" w:eastAsia="uk-UA"/>
              </w:rPr>
            </w:pPr>
            <w:r>
              <w:rPr>
                <w:lang w:val="uk-UA" w:eastAsia="uk-UA"/>
              </w:rPr>
              <w:t>5</w:t>
            </w:r>
            <w:r w:rsidRPr="00707954">
              <w:rPr>
                <w:lang w:val="uk-UA" w:eastAsia="uk-UA"/>
              </w:rPr>
              <w:t>0,0</w:t>
            </w:r>
          </w:p>
        </w:tc>
        <w:tc>
          <w:tcPr>
            <w:tcW w:w="2139" w:type="dxa"/>
            <w:vMerge w:val="restart"/>
          </w:tcPr>
          <w:p w:rsidR="004F7B43" w:rsidRPr="00707954" w:rsidRDefault="004F7B43" w:rsidP="00610675">
            <w:pPr>
              <w:autoSpaceDE w:val="0"/>
              <w:autoSpaceDN w:val="0"/>
              <w:adjustRightInd w:val="0"/>
              <w:rPr>
                <w:lang w:val="uk-UA" w:eastAsia="uk-UA"/>
              </w:rPr>
            </w:pPr>
            <w:r w:rsidRPr="00707954">
              <w:rPr>
                <w:lang w:val="uk-UA" w:eastAsia="uk-UA"/>
              </w:rPr>
              <w:t xml:space="preserve">Покращення стану </w:t>
            </w:r>
            <w:r>
              <w:rPr>
                <w:lang w:val="uk-UA" w:eastAsia="uk-UA"/>
              </w:rPr>
              <w:t>доріг</w:t>
            </w:r>
          </w:p>
          <w:p w:rsidR="004F7B43" w:rsidRPr="00707954" w:rsidRDefault="004F7B43" w:rsidP="00610675">
            <w:pPr>
              <w:autoSpaceDE w:val="0"/>
              <w:autoSpaceDN w:val="0"/>
              <w:adjustRightInd w:val="0"/>
              <w:rPr>
                <w:lang w:val="uk-UA" w:eastAsia="uk-UA"/>
              </w:rPr>
            </w:pPr>
            <w:r>
              <w:rPr>
                <w:lang w:val="uk-UA" w:eastAsia="uk-UA"/>
              </w:rPr>
              <w:t>к</w:t>
            </w:r>
            <w:r w:rsidRPr="00707954">
              <w:rPr>
                <w:lang w:val="uk-UA" w:eastAsia="uk-UA"/>
              </w:rPr>
              <w:t>омунальної власності м. Новий Розділ та забезпечення  умов безпечного  та комфортного проживання мешканців міста</w:t>
            </w:r>
          </w:p>
        </w:tc>
      </w:tr>
      <w:tr w:rsidR="004F7B43" w:rsidRPr="00707954" w:rsidTr="00610675">
        <w:trPr>
          <w:cantSplit/>
          <w:trHeight w:hRule="exact" w:val="604"/>
        </w:trPr>
        <w:tc>
          <w:tcPr>
            <w:tcW w:w="520" w:type="dxa"/>
            <w:vMerge/>
          </w:tcPr>
          <w:p w:rsidR="004F7B43" w:rsidRPr="00707954" w:rsidRDefault="004F7B43" w:rsidP="00610675">
            <w:pPr>
              <w:autoSpaceDE w:val="0"/>
              <w:autoSpaceDN w:val="0"/>
              <w:adjustRightInd w:val="0"/>
              <w:jc w:val="center"/>
              <w:rPr>
                <w:lang w:val="uk-UA" w:eastAsia="uk-UA"/>
              </w:rPr>
            </w:pPr>
          </w:p>
        </w:tc>
        <w:tc>
          <w:tcPr>
            <w:tcW w:w="1690" w:type="dxa"/>
            <w:vMerge/>
          </w:tcPr>
          <w:p w:rsidR="004F7B43" w:rsidRPr="00707954" w:rsidRDefault="004F7B43" w:rsidP="00610675">
            <w:pPr>
              <w:autoSpaceDE w:val="0"/>
              <w:autoSpaceDN w:val="0"/>
              <w:adjustRightInd w:val="0"/>
              <w:rPr>
                <w:lang w:val="uk-UA" w:eastAsia="uk-UA"/>
              </w:rPr>
            </w:pPr>
          </w:p>
        </w:tc>
        <w:tc>
          <w:tcPr>
            <w:tcW w:w="1980" w:type="dxa"/>
            <w:vMerge/>
          </w:tcPr>
          <w:p w:rsidR="004F7B43" w:rsidRPr="00707954" w:rsidRDefault="004F7B43" w:rsidP="00610675">
            <w:pPr>
              <w:autoSpaceDE w:val="0"/>
              <w:autoSpaceDN w:val="0"/>
              <w:adjustRightInd w:val="0"/>
              <w:rPr>
                <w:lang w:val="uk-UA" w:eastAsia="uk-UA"/>
              </w:rPr>
            </w:pPr>
          </w:p>
        </w:tc>
        <w:tc>
          <w:tcPr>
            <w:tcW w:w="2059"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 xml:space="preserve">продукту, </w:t>
            </w:r>
            <w:r>
              <w:rPr>
                <w:lang w:val="uk-UA" w:eastAsia="uk-UA"/>
              </w:rPr>
              <w:t>документ</w:t>
            </w:r>
          </w:p>
        </w:tc>
        <w:tc>
          <w:tcPr>
            <w:tcW w:w="851"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1</w:t>
            </w:r>
          </w:p>
        </w:tc>
        <w:tc>
          <w:tcPr>
            <w:tcW w:w="1980" w:type="dxa"/>
            <w:vMerge/>
            <w:vAlign w:val="center"/>
          </w:tcPr>
          <w:p w:rsidR="004F7B43" w:rsidRPr="00707954" w:rsidRDefault="004F7B43" w:rsidP="00610675">
            <w:pPr>
              <w:autoSpaceDE w:val="0"/>
              <w:autoSpaceDN w:val="0"/>
              <w:adjustRightInd w:val="0"/>
              <w:rPr>
                <w:lang w:val="uk-UA" w:eastAsia="uk-UA"/>
              </w:rPr>
            </w:pPr>
          </w:p>
        </w:tc>
        <w:tc>
          <w:tcPr>
            <w:tcW w:w="2160" w:type="dxa"/>
            <w:vMerge/>
            <w:vAlign w:val="center"/>
          </w:tcPr>
          <w:p w:rsidR="004F7B43" w:rsidRPr="00707954" w:rsidRDefault="004F7B43" w:rsidP="00610675">
            <w:pPr>
              <w:autoSpaceDE w:val="0"/>
              <w:autoSpaceDN w:val="0"/>
              <w:adjustRightInd w:val="0"/>
              <w:rPr>
                <w:lang w:val="uk-UA" w:eastAsia="uk-UA"/>
              </w:rPr>
            </w:pPr>
          </w:p>
        </w:tc>
        <w:tc>
          <w:tcPr>
            <w:tcW w:w="1800" w:type="dxa"/>
            <w:vMerge/>
            <w:vAlign w:val="center"/>
          </w:tcPr>
          <w:p w:rsidR="004F7B43" w:rsidRPr="00707954" w:rsidRDefault="004F7B43" w:rsidP="00610675">
            <w:pPr>
              <w:autoSpaceDE w:val="0"/>
              <w:autoSpaceDN w:val="0"/>
              <w:adjustRightInd w:val="0"/>
              <w:jc w:val="center"/>
              <w:rPr>
                <w:lang w:val="uk-UA" w:eastAsia="uk-UA"/>
              </w:rPr>
            </w:pPr>
          </w:p>
        </w:tc>
        <w:tc>
          <w:tcPr>
            <w:tcW w:w="2139" w:type="dxa"/>
            <w:vMerge/>
          </w:tcPr>
          <w:p w:rsidR="004F7B43" w:rsidRPr="00707954" w:rsidRDefault="004F7B43" w:rsidP="00610675">
            <w:pPr>
              <w:autoSpaceDE w:val="0"/>
              <w:autoSpaceDN w:val="0"/>
              <w:adjustRightInd w:val="0"/>
              <w:rPr>
                <w:lang w:val="uk-UA" w:eastAsia="uk-UA"/>
              </w:rPr>
            </w:pPr>
          </w:p>
        </w:tc>
      </w:tr>
      <w:tr w:rsidR="004F7B43" w:rsidRPr="00707954" w:rsidTr="00610675">
        <w:trPr>
          <w:cantSplit/>
          <w:trHeight w:hRule="exact" w:val="854"/>
        </w:trPr>
        <w:tc>
          <w:tcPr>
            <w:tcW w:w="520" w:type="dxa"/>
            <w:vMerge/>
          </w:tcPr>
          <w:p w:rsidR="004F7B43" w:rsidRPr="00707954" w:rsidRDefault="004F7B43" w:rsidP="00610675">
            <w:pPr>
              <w:autoSpaceDE w:val="0"/>
              <w:autoSpaceDN w:val="0"/>
              <w:adjustRightInd w:val="0"/>
              <w:jc w:val="center"/>
              <w:rPr>
                <w:lang w:val="uk-UA" w:eastAsia="uk-UA"/>
              </w:rPr>
            </w:pPr>
          </w:p>
        </w:tc>
        <w:tc>
          <w:tcPr>
            <w:tcW w:w="1690" w:type="dxa"/>
            <w:vMerge/>
          </w:tcPr>
          <w:p w:rsidR="004F7B43" w:rsidRPr="00707954" w:rsidRDefault="004F7B43" w:rsidP="00610675">
            <w:pPr>
              <w:autoSpaceDE w:val="0"/>
              <w:autoSpaceDN w:val="0"/>
              <w:adjustRightInd w:val="0"/>
              <w:rPr>
                <w:lang w:val="uk-UA" w:eastAsia="uk-UA"/>
              </w:rPr>
            </w:pPr>
          </w:p>
        </w:tc>
        <w:tc>
          <w:tcPr>
            <w:tcW w:w="1980" w:type="dxa"/>
            <w:vMerge/>
          </w:tcPr>
          <w:p w:rsidR="004F7B43" w:rsidRPr="00707954" w:rsidRDefault="004F7B43" w:rsidP="00610675">
            <w:pPr>
              <w:autoSpaceDE w:val="0"/>
              <w:autoSpaceDN w:val="0"/>
              <w:adjustRightInd w:val="0"/>
              <w:rPr>
                <w:lang w:val="uk-UA" w:eastAsia="uk-UA"/>
              </w:rPr>
            </w:pPr>
          </w:p>
        </w:tc>
        <w:tc>
          <w:tcPr>
            <w:tcW w:w="2059" w:type="dxa"/>
          </w:tcPr>
          <w:p w:rsidR="004F7B43" w:rsidRPr="00707954" w:rsidRDefault="004F7B43" w:rsidP="00610675">
            <w:pPr>
              <w:autoSpaceDE w:val="0"/>
              <w:autoSpaceDN w:val="0"/>
              <w:adjustRightInd w:val="0"/>
              <w:spacing w:after="200" w:line="276" w:lineRule="auto"/>
              <w:rPr>
                <w:lang w:val="uk-UA" w:eastAsia="uk-UA"/>
              </w:rPr>
            </w:pPr>
            <w:r w:rsidRPr="00707954">
              <w:rPr>
                <w:lang w:val="uk-UA" w:eastAsia="uk-UA"/>
              </w:rPr>
              <w:t xml:space="preserve">ефективності, тис. </w:t>
            </w:r>
            <w:r>
              <w:rPr>
                <w:lang w:val="uk-UA" w:eastAsia="uk-UA"/>
              </w:rPr>
              <w:t>/докум.</w:t>
            </w:r>
          </w:p>
        </w:tc>
        <w:tc>
          <w:tcPr>
            <w:tcW w:w="851" w:type="dxa"/>
            <w:vAlign w:val="center"/>
          </w:tcPr>
          <w:p w:rsidR="004F7B43" w:rsidRPr="00707954" w:rsidRDefault="004F7B43" w:rsidP="00610675">
            <w:pPr>
              <w:autoSpaceDE w:val="0"/>
              <w:autoSpaceDN w:val="0"/>
              <w:adjustRightInd w:val="0"/>
              <w:rPr>
                <w:lang w:val="uk-UA" w:eastAsia="uk-UA"/>
              </w:rPr>
            </w:pPr>
            <w:r>
              <w:rPr>
                <w:lang w:val="uk-UA" w:eastAsia="uk-UA"/>
              </w:rPr>
              <w:t>5</w:t>
            </w:r>
            <w:r w:rsidRPr="00707954">
              <w:rPr>
                <w:lang w:val="uk-UA" w:eastAsia="uk-UA"/>
              </w:rPr>
              <w:t>0,0</w:t>
            </w:r>
          </w:p>
        </w:tc>
        <w:tc>
          <w:tcPr>
            <w:tcW w:w="1980" w:type="dxa"/>
            <w:vMerge/>
            <w:vAlign w:val="center"/>
          </w:tcPr>
          <w:p w:rsidR="004F7B43" w:rsidRPr="00707954" w:rsidRDefault="004F7B43" w:rsidP="00610675">
            <w:pPr>
              <w:autoSpaceDE w:val="0"/>
              <w:autoSpaceDN w:val="0"/>
              <w:adjustRightInd w:val="0"/>
              <w:rPr>
                <w:lang w:val="uk-UA" w:eastAsia="uk-UA"/>
              </w:rPr>
            </w:pPr>
          </w:p>
        </w:tc>
        <w:tc>
          <w:tcPr>
            <w:tcW w:w="2160" w:type="dxa"/>
            <w:vMerge/>
            <w:vAlign w:val="center"/>
          </w:tcPr>
          <w:p w:rsidR="004F7B43" w:rsidRPr="00707954" w:rsidRDefault="004F7B43" w:rsidP="00610675">
            <w:pPr>
              <w:autoSpaceDE w:val="0"/>
              <w:autoSpaceDN w:val="0"/>
              <w:adjustRightInd w:val="0"/>
              <w:rPr>
                <w:lang w:val="uk-UA" w:eastAsia="uk-UA"/>
              </w:rPr>
            </w:pPr>
          </w:p>
        </w:tc>
        <w:tc>
          <w:tcPr>
            <w:tcW w:w="1800" w:type="dxa"/>
            <w:vMerge/>
            <w:vAlign w:val="center"/>
          </w:tcPr>
          <w:p w:rsidR="004F7B43" w:rsidRPr="00707954" w:rsidRDefault="004F7B43" w:rsidP="00610675">
            <w:pPr>
              <w:autoSpaceDE w:val="0"/>
              <w:autoSpaceDN w:val="0"/>
              <w:adjustRightInd w:val="0"/>
              <w:jc w:val="center"/>
              <w:rPr>
                <w:lang w:val="uk-UA" w:eastAsia="uk-UA"/>
              </w:rPr>
            </w:pPr>
          </w:p>
        </w:tc>
        <w:tc>
          <w:tcPr>
            <w:tcW w:w="2139" w:type="dxa"/>
            <w:vMerge/>
          </w:tcPr>
          <w:p w:rsidR="004F7B43" w:rsidRPr="00707954" w:rsidRDefault="004F7B43" w:rsidP="00610675">
            <w:pPr>
              <w:autoSpaceDE w:val="0"/>
              <w:autoSpaceDN w:val="0"/>
              <w:adjustRightInd w:val="0"/>
              <w:rPr>
                <w:lang w:val="uk-UA" w:eastAsia="uk-UA"/>
              </w:rPr>
            </w:pPr>
          </w:p>
        </w:tc>
      </w:tr>
      <w:tr w:rsidR="004F7B43" w:rsidRPr="00707954" w:rsidTr="00610675">
        <w:trPr>
          <w:cantSplit/>
          <w:trHeight w:val="3026"/>
        </w:trPr>
        <w:tc>
          <w:tcPr>
            <w:tcW w:w="520" w:type="dxa"/>
            <w:vMerge/>
          </w:tcPr>
          <w:p w:rsidR="004F7B43" w:rsidRPr="00707954" w:rsidRDefault="004F7B43" w:rsidP="00610675">
            <w:pPr>
              <w:autoSpaceDE w:val="0"/>
              <w:autoSpaceDN w:val="0"/>
              <w:adjustRightInd w:val="0"/>
              <w:jc w:val="center"/>
              <w:rPr>
                <w:lang w:val="uk-UA" w:eastAsia="uk-UA"/>
              </w:rPr>
            </w:pPr>
          </w:p>
        </w:tc>
        <w:tc>
          <w:tcPr>
            <w:tcW w:w="1690" w:type="dxa"/>
            <w:vMerge/>
          </w:tcPr>
          <w:p w:rsidR="004F7B43" w:rsidRPr="00707954" w:rsidRDefault="004F7B43" w:rsidP="00610675">
            <w:pPr>
              <w:autoSpaceDE w:val="0"/>
              <w:autoSpaceDN w:val="0"/>
              <w:adjustRightInd w:val="0"/>
              <w:rPr>
                <w:lang w:val="uk-UA" w:eastAsia="uk-UA"/>
              </w:rPr>
            </w:pPr>
          </w:p>
        </w:tc>
        <w:tc>
          <w:tcPr>
            <w:tcW w:w="1980" w:type="dxa"/>
            <w:vMerge/>
          </w:tcPr>
          <w:p w:rsidR="004F7B43" w:rsidRPr="00707954" w:rsidRDefault="004F7B43" w:rsidP="00610675">
            <w:pPr>
              <w:autoSpaceDE w:val="0"/>
              <w:autoSpaceDN w:val="0"/>
              <w:adjustRightInd w:val="0"/>
              <w:rPr>
                <w:lang w:val="uk-UA" w:eastAsia="uk-UA"/>
              </w:rPr>
            </w:pPr>
          </w:p>
        </w:tc>
        <w:tc>
          <w:tcPr>
            <w:tcW w:w="2059" w:type="dxa"/>
          </w:tcPr>
          <w:p w:rsidR="004F7B43" w:rsidRPr="00707954" w:rsidRDefault="004F7B43" w:rsidP="00610675">
            <w:pPr>
              <w:autoSpaceDE w:val="0"/>
              <w:autoSpaceDN w:val="0"/>
              <w:adjustRightInd w:val="0"/>
              <w:spacing w:after="200" w:line="276" w:lineRule="auto"/>
              <w:rPr>
                <w:lang w:val="uk-UA" w:eastAsia="uk-UA"/>
              </w:rPr>
            </w:pPr>
            <w:r>
              <w:rPr>
                <w:lang w:val="uk-UA" w:eastAsia="uk-UA"/>
              </w:rPr>
              <w:t>якості, %</w:t>
            </w:r>
          </w:p>
        </w:tc>
        <w:tc>
          <w:tcPr>
            <w:tcW w:w="851" w:type="dxa"/>
          </w:tcPr>
          <w:p w:rsidR="004F7B43" w:rsidRPr="00707954" w:rsidRDefault="004F7B43" w:rsidP="00610675">
            <w:pPr>
              <w:autoSpaceDE w:val="0"/>
              <w:autoSpaceDN w:val="0"/>
              <w:adjustRightInd w:val="0"/>
              <w:rPr>
                <w:lang w:val="uk-UA" w:eastAsia="uk-UA"/>
              </w:rPr>
            </w:pPr>
            <w:r w:rsidRPr="00707954">
              <w:rPr>
                <w:lang w:val="uk-UA" w:eastAsia="uk-UA"/>
              </w:rPr>
              <w:t>100</w:t>
            </w:r>
          </w:p>
        </w:tc>
        <w:tc>
          <w:tcPr>
            <w:tcW w:w="1980" w:type="dxa"/>
            <w:vMerge/>
            <w:vAlign w:val="center"/>
          </w:tcPr>
          <w:p w:rsidR="004F7B43" w:rsidRPr="00707954" w:rsidRDefault="004F7B43" w:rsidP="00610675">
            <w:pPr>
              <w:autoSpaceDE w:val="0"/>
              <w:autoSpaceDN w:val="0"/>
              <w:adjustRightInd w:val="0"/>
              <w:rPr>
                <w:lang w:val="uk-UA" w:eastAsia="uk-UA"/>
              </w:rPr>
            </w:pPr>
          </w:p>
        </w:tc>
        <w:tc>
          <w:tcPr>
            <w:tcW w:w="2160" w:type="dxa"/>
            <w:vMerge/>
            <w:vAlign w:val="center"/>
          </w:tcPr>
          <w:p w:rsidR="004F7B43" w:rsidRPr="00707954" w:rsidRDefault="004F7B43" w:rsidP="00610675">
            <w:pPr>
              <w:autoSpaceDE w:val="0"/>
              <w:autoSpaceDN w:val="0"/>
              <w:adjustRightInd w:val="0"/>
              <w:rPr>
                <w:lang w:val="uk-UA" w:eastAsia="uk-UA"/>
              </w:rPr>
            </w:pPr>
          </w:p>
        </w:tc>
        <w:tc>
          <w:tcPr>
            <w:tcW w:w="1800" w:type="dxa"/>
            <w:vMerge/>
            <w:vAlign w:val="center"/>
          </w:tcPr>
          <w:p w:rsidR="004F7B43" w:rsidRPr="00707954" w:rsidRDefault="004F7B43" w:rsidP="00610675">
            <w:pPr>
              <w:autoSpaceDE w:val="0"/>
              <w:autoSpaceDN w:val="0"/>
              <w:adjustRightInd w:val="0"/>
              <w:jc w:val="center"/>
              <w:rPr>
                <w:lang w:val="uk-UA" w:eastAsia="uk-UA"/>
              </w:rPr>
            </w:pPr>
          </w:p>
        </w:tc>
        <w:tc>
          <w:tcPr>
            <w:tcW w:w="2139" w:type="dxa"/>
            <w:vMerge/>
          </w:tcPr>
          <w:p w:rsidR="004F7B43" w:rsidRPr="00707954" w:rsidRDefault="004F7B43" w:rsidP="00610675">
            <w:pPr>
              <w:autoSpaceDE w:val="0"/>
              <w:autoSpaceDN w:val="0"/>
              <w:adjustRightInd w:val="0"/>
              <w:rPr>
                <w:lang w:val="uk-UA" w:eastAsia="uk-UA"/>
              </w:rPr>
            </w:pPr>
          </w:p>
        </w:tc>
      </w:tr>
    </w:tbl>
    <w:p w:rsidR="004F7B43" w:rsidRPr="009B20A4" w:rsidRDefault="004F7B43" w:rsidP="000D783C">
      <w:pPr>
        <w:spacing w:line="192" w:lineRule="auto"/>
        <w:ind w:left="708"/>
        <w:rPr>
          <w:b/>
          <w:lang w:val="uk-UA"/>
        </w:rPr>
      </w:pPr>
    </w:p>
    <w:p w:rsidR="004F7B43" w:rsidRPr="009B20A4" w:rsidRDefault="004F7B43" w:rsidP="000D783C">
      <w:pPr>
        <w:spacing w:line="192" w:lineRule="auto"/>
        <w:ind w:left="1416"/>
        <w:rPr>
          <w:b/>
        </w:rPr>
      </w:pPr>
      <w:r w:rsidRPr="009B20A4">
        <w:rPr>
          <w:b/>
        </w:rPr>
        <w:t xml:space="preserve">Керівник установи - </w:t>
      </w:r>
      <w:r w:rsidRPr="009B20A4">
        <w:rPr>
          <w:b/>
        </w:rPr>
        <w:br/>
        <w:t>головного</w:t>
      </w:r>
      <w:r w:rsidRPr="009B20A4">
        <w:rPr>
          <w:b/>
          <w:noProof/>
        </w:rPr>
        <w:t xml:space="preserve"> розпорядник</w:t>
      </w:r>
      <w:r w:rsidRPr="009B20A4">
        <w:rPr>
          <w:b/>
        </w:rPr>
        <w:t>а</w:t>
      </w:r>
      <w:r w:rsidRPr="009B20A4">
        <w:rPr>
          <w:b/>
          <w:noProof/>
        </w:rPr>
        <w:t xml:space="preserve"> коштів</w:t>
      </w:r>
      <w:r w:rsidRPr="009B20A4">
        <w:rPr>
          <w:b/>
        </w:rPr>
        <w:t xml:space="preserve"> </w:t>
      </w:r>
      <w:r w:rsidRPr="009B20A4">
        <w:rPr>
          <w:b/>
        </w:rPr>
        <w:tab/>
        <w:t xml:space="preserve">_____________________ </w:t>
      </w:r>
      <w:r w:rsidRPr="009B20A4">
        <w:rPr>
          <w:b/>
        </w:rPr>
        <w:tab/>
      </w:r>
      <w:r w:rsidRPr="009B20A4">
        <w:rPr>
          <w:b/>
        </w:rPr>
        <w:tab/>
      </w:r>
      <w:r w:rsidRPr="009B20A4">
        <w:rPr>
          <w:b/>
        </w:rPr>
        <w:tab/>
        <w:t>Мелешко А. Р.</w:t>
      </w:r>
      <w:r w:rsidRPr="009B20A4">
        <w:rPr>
          <w:b/>
        </w:rPr>
        <w:tab/>
      </w:r>
    </w:p>
    <w:p w:rsidR="004F7B43" w:rsidRPr="009B20A4" w:rsidRDefault="004F7B43" w:rsidP="000D783C">
      <w:pPr>
        <w:ind w:left="1416"/>
        <w:rPr>
          <w:b/>
          <w:lang w:val="uk-UA"/>
        </w:rPr>
      </w:pPr>
      <w:r w:rsidRPr="009B20A4">
        <w:rPr>
          <w:b/>
        </w:rPr>
        <w:tab/>
      </w:r>
      <w:r w:rsidRPr="009B20A4">
        <w:rPr>
          <w:b/>
        </w:rPr>
        <w:tab/>
      </w:r>
      <w:r w:rsidRPr="009B20A4">
        <w:rPr>
          <w:b/>
        </w:rPr>
        <w:tab/>
      </w:r>
      <w:r w:rsidRPr="009B20A4">
        <w:rPr>
          <w:b/>
        </w:rPr>
        <w:tab/>
      </w:r>
      <w:r w:rsidRPr="009B20A4">
        <w:rPr>
          <w:b/>
        </w:rPr>
        <w:tab/>
      </w:r>
      <w:r w:rsidRPr="009B20A4">
        <w:rPr>
          <w:b/>
        </w:rPr>
        <w:tab/>
      </w:r>
    </w:p>
    <w:p w:rsidR="004F7B43" w:rsidRPr="00F06BFF" w:rsidRDefault="004F7B43" w:rsidP="000D783C">
      <w:pPr>
        <w:autoSpaceDE w:val="0"/>
        <w:autoSpaceDN w:val="0"/>
        <w:adjustRightInd w:val="0"/>
        <w:rPr>
          <w:b/>
          <w:lang w:val="uk-UA" w:eastAsia="uk-UA"/>
        </w:rPr>
      </w:pPr>
      <w:r w:rsidRPr="009B20A4">
        <w:rPr>
          <w:b/>
          <w:lang w:val="uk-UA"/>
        </w:rPr>
        <w:t xml:space="preserve">                        </w:t>
      </w:r>
      <w:r w:rsidRPr="009B20A4">
        <w:rPr>
          <w:b/>
        </w:rPr>
        <w:t xml:space="preserve">Відповідальний </w:t>
      </w:r>
      <w:r w:rsidRPr="009B20A4">
        <w:rPr>
          <w:b/>
        </w:rPr>
        <w:br/>
      </w:r>
      <w:r w:rsidRPr="009B20A4">
        <w:rPr>
          <w:b/>
          <w:lang w:val="uk-UA"/>
        </w:rPr>
        <w:t xml:space="preserve">                        </w:t>
      </w:r>
      <w:r w:rsidRPr="009B20A4">
        <w:rPr>
          <w:b/>
        </w:rPr>
        <w:t>виконавець Програми</w:t>
      </w:r>
      <w:r w:rsidRPr="009B20A4">
        <w:rPr>
          <w:b/>
        </w:rPr>
        <w:tab/>
      </w:r>
      <w:r w:rsidRPr="009B20A4">
        <w:rPr>
          <w:b/>
        </w:rPr>
        <w:tab/>
      </w:r>
      <w:r w:rsidRPr="009B20A4">
        <w:rPr>
          <w:b/>
        </w:rPr>
        <w:tab/>
        <w:t>_____________________</w:t>
      </w:r>
      <w:r>
        <w:rPr>
          <w:b/>
          <w:lang w:val="uk-UA"/>
        </w:rPr>
        <w:t xml:space="preserve">                         </w:t>
      </w:r>
      <w:r w:rsidRPr="009B20A4">
        <w:rPr>
          <w:b/>
        </w:rPr>
        <w:t xml:space="preserve"> </w:t>
      </w:r>
      <w:r>
        <w:rPr>
          <w:b/>
          <w:lang w:val="uk-UA"/>
        </w:rPr>
        <w:t xml:space="preserve">   </w:t>
      </w:r>
      <w:r w:rsidRPr="009B20A4">
        <w:rPr>
          <w:b/>
        </w:rPr>
        <w:t>Мелешко</w:t>
      </w:r>
      <w:r w:rsidRPr="009B20A4">
        <w:rPr>
          <w:b/>
          <w:lang w:val="uk-UA"/>
        </w:rPr>
        <w:t xml:space="preserve"> А.</w:t>
      </w:r>
      <w:r>
        <w:rPr>
          <w:b/>
          <w:lang w:val="uk-UA"/>
        </w:rPr>
        <w:t xml:space="preserve"> Р.</w:t>
      </w:r>
    </w:p>
    <w:tbl>
      <w:tblPr>
        <w:tblW w:w="15134" w:type="dxa"/>
        <w:tblLook w:val="00A0"/>
      </w:tblPr>
      <w:tblGrid>
        <w:gridCol w:w="11307"/>
        <w:gridCol w:w="3827"/>
      </w:tblGrid>
      <w:tr w:rsidR="004F7B43" w:rsidRPr="000B65DB" w:rsidTr="00814342">
        <w:tc>
          <w:tcPr>
            <w:tcW w:w="11307" w:type="dxa"/>
          </w:tcPr>
          <w:p w:rsidR="004F7B43" w:rsidRPr="00814342" w:rsidRDefault="004F7B43" w:rsidP="00814342">
            <w:pPr>
              <w:tabs>
                <w:tab w:val="left" w:pos="10992"/>
                <w:tab w:val="left" w:pos="11908"/>
                <w:tab w:val="left" w:pos="12824"/>
                <w:tab w:val="left" w:pos="13740"/>
                <w:tab w:val="left" w:pos="14656"/>
              </w:tabs>
              <w:jc w:val="center"/>
              <w:rPr>
                <w:sz w:val="22"/>
                <w:szCs w:val="22"/>
                <w:lang w:val="uk-UA"/>
              </w:rPr>
            </w:pPr>
            <w:bookmarkStart w:id="0" w:name="_GoBack"/>
          </w:p>
        </w:tc>
        <w:tc>
          <w:tcPr>
            <w:tcW w:w="3827" w:type="dxa"/>
          </w:tcPr>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uk-UA"/>
              </w:rPr>
              <w:t xml:space="preserve">ДОДОТОК 3 до рішення </w:t>
            </w:r>
            <w:r w:rsidRPr="00814342">
              <w:rPr>
                <w:sz w:val="22"/>
                <w:szCs w:val="22"/>
                <w:lang w:val="en-US"/>
              </w:rPr>
              <w:t>L</w:t>
            </w:r>
            <w:r w:rsidRPr="00814342">
              <w:rPr>
                <w:sz w:val="22"/>
                <w:szCs w:val="22"/>
                <w:lang w:val="uk-UA"/>
              </w:rPr>
              <w:t xml:space="preserve"> сесії Новороздільської міської ради </w:t>
            </w:r>
          </w:p>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en-US"/>
              </w:rPr>
              <w:t>V</w:t>
            </w:r>
            <w:r w:rsidRPr="00814342">
              <w:rPr>
                <w:sz w:val="22"/>
                <w:szCs w:val="22"/>
                <w:lang w:val="uk-UA"/>
              </w:rPr>
              <w:t xml:space="preserve">ІІ демократичного скликання </w:t>
            </w:r>
          </w:p>
          <w:p w:rsidR="004F7B43" w:rsidRPr="00814342" w:rsidRDefault="004F7B43" w:rsidP="00814342">
            <w:pPr>
              <w:tabs>
                <w:tab w:val="left" w:pos="10992"/>
                <w:tab w:val="left" w:pos="11908"/>
                <w:tab w:val="left" w:pos="12824"/>
                <w:tab w:val="left" w:pos="13740"/>
                <w:tab w:val="left" w:pos="14656"/>
              </w:tabs>
              <w:jc w:val="both"/>
              <w:rPr>
                <w:sz w:val="22"/>
                <w:szCs w:val="22"/>
                <w:lang w:val="uk-UA"/>
              </w:rPr>
            </w:pPr>
            <w:r w:rsidRPr="00814342">
              <w:rPr>
                <w:sz w:val="22"/>
                <w:szCs w:val="22"/>
                <w:lang w:val="uk-UA"/>
              </w:rPr>
              <w:t>№ 1191 від 17.10.2019 року</w:t>
            </w:r>
          </w:p>
        </w:tc>
      </w:tr>
    </w:tbl>
    <w:p w:rsidR="004F7B43" w:rsidRDefault="004F7B43" w:rsidP="000D783C">
      <w:pPr>
        <w:autoSpaceDE w:val="0"/>
        <w:autoSpaceDN w:val="0"/>
        <w:adjustRightInd w:val="0"/>
        <w:ind w:left="708"/>
        <w:jc w:val="center"/>
        <w:rPr>
          <w:b/>
          <w:lang w:val="uk-UA" w:eastAsia="uk-UA"/>
        </w:rPr>
      </w:pPr>
    </w:p>
    <w:p w:rsidR="004F7B43" w:rsidRDefault="004F7B43" w:rsidP="000D783C">
      <w:pPr>
        <w:autoSpaceDE w:val="0"/>
        <w:autoSpaceDN w:val="0"/>
        <w:adjustRightInd w:val="0"/>
        <w:ind w:left="708"/>
        <w:jc w:val="center"/>
        <w:rPr>
          <w:b/>
          <w:lang w:val="uk-UA" w:eastAsia="uk-UA"/>
        </w:rPr>
      </w:pPr>
    </w:p>
    <w:p w:rsidR="004F7B43" w:rsidRPr="009B20A4" w:rsidRDefault="004F7B43" w:rsidP="000D783C">
      <w:pPr>
        <w:autoSpaceDE w:val="0"/>
        <w:autoSpaceDN w:val="0"/>
        <w:adjustRightInd w:val="0"/>
        <w:ind w:left="708"/>
        <w:jc w:val="center"/>
        <w:rPr>
          <w:b/>
          <w:lang w:eastAsia="uk-UA"/>
        </w:rPr>
      </w:pPr>
      <w:r w:rsidRPr="009B20A4">
        <w:rPr>
          <w:b/>
          <w:lang w:eastAsia="uk-UA"/>
        </w:rPr>
        <w:t>Ресурсне забезпечення міської (бюджетної) цільової програми</w:t>
      </w:r>
    </w:p>
    <w:p w:rsidR="004F7B43" w:rsidRPr="009B20A4" w:rsidRDefault="004F7B43" w:rsidP="000D783C">
      <w:pPr>
        <w:autoSpaceDE w:val="0"/>
        <w:autoSpaceDN w:val="0"/>
        <w:adjustRightInd w:val="0"/>
        <w:ind w:left="708"/>
        <w:jc w:val="center"/>
        <w:rPr>
          <w:b/>
          <w:lang w:eastAsia="uk-UA"/>
        </w:rPr>
      </w:pPr>
      <w:r w:rsidRPr="009B20A4">
        <w:rPr>
          <w:b/>
          <w:lang w:val="uk-UA" w:eastAsia="uk-UA"/>
        </w:rPr>
        <w:t>Благоустрій міста</w:t>
      </w:r>
      <w:r w:rsidRPr="009B20A4">
        <w:rPr>
          <w:b/>
          <w:lang w:eastAsia="uk-UA"/>
        </w:rPr>
        <w:t xml:space="preserve"> Новий Розділ на 201</w:t>
      </w:r>
      <w:r w:rsidRPr="009B20A4">
        <w:rPr>
          <w:b/>
          <w:lang w:val="uk-UA" w:eastAsia="uk-UA"/>
        </w:rPr>
        <w:t>9</w:t>
      </w:r>
      <w:r w:rsidRPr="009B20A4">
        <w:rPr>
          <w:b/>
          <w:lang w:eastAsia="uk-UA"/>
        </w:rPr>
        <w:t>-20</w:t>
      </w:r>
      <w:r w:rsidRPr="009B20A4">
        <w:rPr>
          <w:b/>
          <w:lang w:val="uk-UA" w:eastAsia="uk-UA"/>
        </w:rPr>
        <w:t>21</w:t>
      </w:r>
      <w:r w:rsidRPr="009B20A4">
        <w:rPr>
          <w:b/>
          <w:lang w:eastAsia="uk-UA"/>
        </w:rPr>
        <w:t xml:space="preserve"> роки </w:t>
      </w:r>
    </w:p>
    <w:p w:rsidR="004F7B43" w:rsidRDefault="004F7B43" w:rsidP="000D783C">
      <w:pPr>
        <w:autoSpaceDE w:val="0"/>
        <w:autoSpaceDN w:val="0"/>
        <w:adjustRightInd w:val="0"/>
        <w:ind w:left="12744" w:firstLine="708"/>
        <w:rPr>
          <w:lang w:val="uk-UA" w:eastAsia="uk-UA"/>
        </w:rPr>
      </w:pPr>
    </w:p>
    <w:p w:rsidR="004F7B43" w:rsidRDefault="004F7B43" w:rsidP="000D783C">
      <w:pPr>
        <w:autoSpaceDE w:val="0"/>
        <w:autoSpaceDN w:val="0"/>
        <w:adjustRightInd w:val="0"/>
        <w:ind w:left="12744" w:firstLine="708"/>
        <w:rPr>
          <w:lang w:val="uk-UA" w:eastAsia="uk-UA"/>
        </w:rPr>
      </w:pPr>
    </w:p>
    <w:p w:rsidR="004F7B43" w:rsidRPr="009B20A4" w:rsidRDefault="004F7B43" w:rsidP="000D783C">
      <w:pPr>
        <w:autoSpaceDE w:val="0"/>
        <w:autoSpaceDN w:val="0"/>
        <w:adjustRightInd w:val="0"/>
        <w:ind w:left="12744" w:firstLine="708"/>
        <w:rPr>
          <w:lang w:eastAsia="uk-UA"/>
        </w:rPr>
      </w:pPr>
      <w:r w:rsidRPr="009B20A4">
        <w:rPr>
          <w:lang w:val="uk-UA" w:eastAsia="uk-UA"/>
        </w:rPr>
        <w:t>т</w:t>
      </w:r>
      <w:r w:rsidRPr="009B20A4">
        <w:rPr>
          <w:lang w:eastAsia="uk-UA"/>
        </w:rPr>
        <w:t>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0"/>
        <w:gridCol w:w="1837"/>
        <w:gridCol w:w="1865"/>
        <w:gridCol w:w="1865"/>
        <w:gridCol w:w="2726"/>
      </w:tblGrid>
      <w:tr w:rsidR="004F7B43" w:rsidRPr="009B20A4" w:rsidTr="00610675">
        <w:trPr>
          <w:cantSplit/>
          <w:trHeight w:val="765"/>
        </w:trPr>
        <w:tc>
          <w:tcPr>
            <w:tcW w:w="5910" w:type="dxa"/>
            <w:vAlign w:val="center"/>
          </w:tcPr>
          <w:p w:rsidR="004F7B43" w:rsidRPr="009B20A4" w:rsidRDefault="004F7B43" w:rsidP="00610675">
            <w:pPr>
              <w:autoSpaceDE w:val="0"/>
              <w:autoSpaceDN w:val="0"/>
              <w:adjustRightInd w:val="0"/>
              <w:jc w:val="center"/>
              <w:rPr>
                <w:b/>
                <w:lang w:eastAsia="uk-UA"/>
              </w:rPr>
            </w:pPr>
            <w:r w:rsidRPr="009B20A4">
              <w:rPr>
                <w:b/>
                <w:lang w:eastAsia="uk-UA"/>
              </w:rPr>
              <w:t>бсяг коштів, які пропонується залучити на виконання програми</w:t>
            </w:r>
          </w:p>
        </w:tc>
        <w:tc>
          <w:tcPr>
            <w:tcW w:w="1837" w:type="dxa"/>
            <w:vAlign w:val="center"/>
          </w:tcPr>
          <w:p w:rsidR="004F7B43" w:rsidRPr="009B20A4" w:rsidRDefault="004F7B43" w:rsidP="00610675">
            <w:pPr>
              <w:autoSpaceDE w:val="0"/>
              <w:autoSpaceDN w:val="0"/>
              <w:adjustRightInd w:val="0"/>
              <w:spacing w:line="192" w:lineRule="auto"/>
              <w:jc w:val="center"/>
              <w:rPr>
                <w:b/>
                <w:lang w:eastAsia="uk-UA"/>
              </w:rPr>
            </w:pPr>
            <w:r w:rsidRPr="009B20A4">
              <w:rPr>
                <w:b/>
                <w:lang w:eastAsia="uk-UA"/>
              </w:rPr>
              <w:t>201</w:t>
            </w:r>
            <w:r w:rsidRPr="009B20A4">
              <w:rPr>
                <w:b/>
                <w:lang w:val="uk-UA" w:eastAsia="uk-UA"/>
              </w:rPr>
              <w:t>9</w:t>
            </w:r>
            <w:r w:rsidRPr="009B20A4">
              <w:rPr>
                <w:b/>
                <w:lang w:eastAsia="uk-UA"/>
              </w:rPr>
              <w:t xml:space="preserve"> рік</w:t>
            </w:r>
          </w:p>
        </w:tc>
        <w:tc>
          <w:tcPr>
            <w:tcW w:w="1865" w:type="dxa"/>
            <w:vAlign w:val="center"/>
          </w:tcPr>
          <w:p w:rsidR="004F7B43" w:rsidRPr="009B20A4" w:rsidRDefault="004F7B43" w:rsidP="00610675">
            <w:pPr>
              <w:autoSpaceDE w:val="0"/>
              <w:autoSpaceDN w:val="0"/>
              <w:adjustRightInd w:val="0"/>
              <w:spacing w:line="192" w:lineRule="auto"/>
              <w:jc w:val="center"/>
              <w:rPr>
                <w:b/>
                <w:lang w:eastAsia="uk-UA"/>
              </w:rPr>
            </w:pPr>
            <w:r w:rsidRPr="009B20A4">
              <w:rPr>
                <w:b/>
                <w:lang w:eastAsia="uk-UA"/>
              </w:rPr>
              <w:t>20</w:t>
            </w:r>
            <w:r w:rsidRPr="009B20A4">
              <w:rPr>
                <w:b/>
                <w:lang w:val="uk-UA" w:eastAsia="uk-UA"/>
              </w:rPr>
              <w:t>20</w:t>
            </w:r>
            <w:r w:rsidRPr="009B20A4">
              <w:rPr>
                <w:b/>
                <w:lang w:eastAsia="uk-UA"/>
              </w:rPr>
              <w:t xml:space="preserve"> рік</w:t>
            </w:r>
          </w:p>
        </w:tc>
        <w:tc>
          <w:tcPr>
            <w:tcW w:w="1865" w:type="dxa"/>
            <w:vAlign w:val="center"/>
          </w:tcPr>
          <w:p w:rsidR="004F7B43" w:rsidRPr="009B20A4" w:rsidRDefault="004F7B43" w:rsidP="00610675">
            <w:pPr>
              <w:autoSpaceDE w:val="0"/>
              <w:autoSpaceDN w:val="0"/>
              <w:adjustRightInd w:val="0"/>
              <w:spacing w:line="192" w:lineRule="auto"/>
              <w:jc w:val="center"/>
              <w:rPr>
                <w:b/>
                <w:lang w:eastAsia="uk-UA"/>
              </w:rPr>
            </w:pPr>
            <w:r w:rsidRPr="009B20A4">
              <w:rPr>
                <w:b/>
                <w:lang w:eastAsia="uk-UA"/>
              </w:rPr>
              <w:t>202</w:t>
            </w:r>
            <w:r w:rsidRPr="009B20A4">
              <w:rPr>
                <w:b/>
                <w:lang w:val="uk-UA" w:eastAsia="uk-UA"/>
              </w:rPr>
              <w:t>1</w:t>
            </w:r>
            <w:r w:rsidRPr="009B20A4">
              <w:rPr>
                <w:b/>
                <w:lang w:eastAsia="uk-UA"/>
              </w:rPr>
              <w:t xml:space="preserve"> рік</w:t>
            </w:r>
          </w:p>
        </w:tc>
        <w:tc>
          <w:tcPr>
            <w:tcW w:w="2726" w:type="dxa"/>
            <w:vAlign w:val="center"/>
          </w:tcPr>
          <w:p w:rsidR="004F7B43" w:rsidRPr="009B20A4" w:rsidRDefault="004F7B43" w:rsidP="00610675">
            <w:pPr>
              <w:autoSpaceDE w:val="0"/>
              <w:autoSpaceDN w:val="0"/>
              <w:adjustRightInd w:val="0"/>
              <w:spacing w:line="192" w:lineRule="auto"/>
              <w:jc w:val="center"/>
              <w:rPr>
                <w:b/>
                <w:lang w:eastAsia="uk-UA"/>
              </w:rPr>
            </w:pPr>
            <w:r w:rsidRPr="009B20A4">
              <w:rPr>
                <w:b/>
                <w:lang w:eastAsia="uk-UA"/>
              </w:rPr>
              <w:t>Усього витрат на виконання програми</w:t>
            </w:r>
          </w:p>
        </w:tc>
      </w:tr>
      <w:tr w:rsidR="004F7B43" w:rsidRPr="009B20A4" w:rsidTr="00610675">
        <w:trPr>
          <w:trHeight w:val="318"/>
        </w:trPr>
        <w:tc>
          <w:tcPr>
            <w:tcW w:w="5910" w:type="dxa"/>
          </w:tcPr>
          <w:p w:rsidR="004F7B43" w:rsidRPr="009B20A4" w:rsidRDefault="004F7B43" w:rsidP="00610675">
            <w:pPr>
              <w:autoSpaceDE w:val="0"/>
              <w:autoSpaceDN w:val="0"/>
              <w:adjustRightInd w:val="0"/>
              <w:rPr>
                <w:lang w:eastAsia="uk-UA"/>
              </w:rPr>
            </w:pPr>
            <w:r w:rsidRPr="009B20A4">
              <w:rPr>
                <w:lang w:eastAsia="uk-UA"/>
              </w:rPr>
              <w:t>Усього,</w:t>
            </w:r>
          </w:p>
        </w:tc>
        <w:tc>
          <w:tcPr>
            <w:tcW w:w="1837" w:type="dxa"/>
          </w:tcPr>
          <w:p w:rsidR="004F7B43" w:rsidRPr="009B20A4" w:rsidRDefault="004F7B43" w:rsidP="00610675">
            <w:pPr>
              <w:autoSpaceDE w:val="0"/>
              <w:autoSpaceDN w:val="0"/>
              <w:adjustRightInd w:val="0"/>
              <w:jc w:val="center"/>
              <w:rPr>
                <w:lang w:val="uk-UA" w:eastAsia="uk-UA"/>
              </w:rPr>
            </w:pPr>
            <w:r>
              <w:rPr>
                <w:lang w:val="uk-UA" w:eastAsia="uk-UA"/>
              </w:rPr>
              <w:t>9195,747</w:t>
            </w:r>
          </w:p>
        </w:tc>
        <w:tc>
          <w:tcPr>
            <w:tcW w:w="1865" w:type="dxa"/>
          </w:tcPr>
          <w:p w:rsidR="004F7B43" w:rsidRPr="009B20A4" w:rsidRDefault="004F7B43" w:rsidP="00610675">
            <w:pPr>
              <w:autoSpaceDE w:val="0"/>
              <w:autoSpaceDN w:val="0"/>
              <w:adjustRightInd w:val="0"/>
              <w:jc w:val="center"/>
              <w:rPr>
                <w:lang w:eastAsia="uk-UA"/>
              </w:rPr>
            </w:pPr>
            <w:r w:rsidRPr="009B20A4">
              <w:rPr>
                <w:lang w:eastAsia="uk-UA"/>
              </w:rPr>
              <w:t>10093,5</w:t>
            </w:r>
          </w:p>
        </w:tc>
        <w:tc>
          <w:tcPr>
            <w:tcW w:w="1865" w:type="dxa"/>
          </w:tcPr>
          <w:p w:rsidR="004F7B43" w:rsidRPr="009B20A4" w:rsidRDefault="004F7B43" w:rsidP="00610675">
            <w:pPr>
              <w:autoSpaceDE w:val="0"/>
              <w:autoSpaceDN w:val="0"/>
              <w:adjustRightInd w:val="0"/>
              <w:jc w:val="center"/>
              <w:rPr>
                <w:lang w:eastAsia="uk-UA"/>
              </w:rPr>
            </w:pPr>
            <w:r w:rsidRPr="009B20A4">
              <w:rPr>
                <w:lang w:val="uk-UA" w:eastAsia="uk-UA"/>
              </w:rPr>
              <w:t>7270,2</w:t>
            </w:r>
          </w:p>
        </w:tc>
        <w:tc>
          <w:tcPr>
            <w:tcW w:w="2726" w:type="dxa"/>
          </w:tcPr>
          <w:p w:rsidR="004F7B43" w:rsidRPr="009B20A4" w:rsidRDefault="004F7B43" w:rsidP="00610675">
            <w:pPr>
              <w:autoSpaceDE w:val="0"/>
              <w:autoSpaceDN w:val="0"/>
              <w:adjustRightInd w:val="0"/>
              <w:jc w:val="center"/>
              <w:rPr>
                <w:lang w:val="uk-UA" w:eastAsia="uk-UA"/>
              </w:rPr>
            </w:pPr>
            <w:r>
              <w:rPr>
                <w:lang w:val="uk-UA" w:eastAsia="uk-UA"/>
              </w:rPr>
              <w:t>26559,447</w:t>
            </w:r>
          </w:p>
        </w:tc>
      </w:tr>
      <w:tr w:rsidR="004F7B43" w:rsidRPr="009B20A4" w:rsidTr="00610675">
        <w:trPr>
          <w:trHeight w:val="318"/>
        </w:trPr>
        <w:tc>
          <w:tcPr>
            <w:tcW w:w="5910" w:type="dxa"/>
          </w:tcPr>
          <w:p w:rsidR="004F7B43" w:rsidRPr="009B20A4" w:rsidRDefault="004F7B43" w:rsidP="00610675">
            <w:pPr>
              <w:autoSpaceDE w:val="0"/>
              <w:autoSpaceDN w:val="0"/>
              <w:adjustRightInd w:val="0"/>
              <w:rPr>
                <w:lang w:eastAsia="uk-UA"/>
              </w:rPr>
            </w:pPr>
            <w:r w:rsidRPr="009B20A4">
              <w:rPr>
                <w:lang w:eastAsia="uk-UA"/>
              </w:rPr>
              <w:t>у тому числі</w:t>
            </w:r>
          </w:p>
        </w:tc>
        <w:tc>
          <w:tcPr>
            <w:tcW w:w="1837" w:type="dxa"/>
          </w:tcPr>
          <w:p w:rsidR="004F7B43" w:rsidRPr="009B20A4" w:rsidRDefault="004F7B43" w:rsidP="00610675">
            <w:pPr>
              <w:autoSpaceDE w:val="0"/>
              <w:autoSpaceDN w:val="0"/>
              <w:adjustRightInd w:val="0"/>
              <w:jc w:val="center"/>
              <w:rPr>
                <w:lang w:eastAsia="uk-UA"/>
              </w:rPr>
            </w:pPr>
          </w:p>
        </w:tc>
        <w:tc>
          <w:tcPr>
            <w:tcW w:w="1865" w:type="dxa"/>
          </w:tcPr>
          <w:p w:rsidR="004F7B43" w:rsidRPr="009B20A4" w:rsidRDefault="004F7B43" w:rsidP="00610675">
            <w:pPr>
              <w:autoSpaceDE w:val="0"/>
              <w:autoSpaceDN w:val="0"/>
              <w:adjustRightInd w:val="0"/>
              <w:jc w:val="center"/>
              <w:rPr>
                <w:lang w:eastAsia="uk-UA"/>
              </w:rPr>
            </w:pPr>
          </w:p>
        </w:tc>
        <w:tc>
          <w:tcPr>
            <w:tcW w:w="1865" w:type="dxa"/>
          </w:tcPr>
          <w:p w:rsidR="004F7B43" w:rsidRPr="009B20A4" w:rsidRDefault="004F7B43" w:rsidP="00610675">
            <w:pPr>
              <w:autoSpaceDE w:val="0"/>
              <w:autoSpaceDN w:val="0"/>
              <w:adjustRightInd w:val="0"/>
              <w:jc w:val="center"/>
              <w:rPr>
                <w:lang w:eastAsia="uk-UA"/>
              </w:rPr>
            </w:pPr>
          </w:p>
        </w:tc>
        <w:tc>
          <w:tcPr>
            <w:tcW w:w="2726" w:type="dxa"/>
          </w:tcPr>
          <w:p w:rsidR="004F7B43" w:rsidRPr="009B20A4" w:rsidRDefault="004F7B43" w:rsidP="00610675">
            <w:pPr>
              <w:autoSpaceDE w:val="0"/>
              <w:autoSpaceDN w:val="0"/>
              <w:adjustRightInd w:val="0"/>
              <w:jc w:val="center"/>
              <w:rPr>
                <w:lang w:eastAsia="uk-UA"/>
              </w:rPr>
            </w:pPr>
          </w:p>
        </w:tc>
      </w:tr>
      <w:tr w:rsidR="004F7B43" w:rsidRPr="009B20A4" w:rsidTr="00610675">
        <w:trPr>
          <w:trHeight w:val="425"/>
        </w:trPr>
        <w:tc>
          <w:tcPr>
            <w:tcW w:w="5910" w:type="dxa"/>
          </w:tcPr>
          <w:p w:rsidR="004F7B43" w:rsidRPr="009B20A4" w:rsidRDefault="004F7B43" w:rsidP="00610675">
            <w:pPr>
              <w:autoSpaceDE w:val="0"/>
              <w:autoSpaceDN w:val="0"/>
              <w:adjustRightInd w:val="0"/>
              <w:rPr>
                <w:lang w:eastAsia="uk-UA"/>
              </w:rPr>
            </w:pPr>
            <w:r w:rsidRPr="009B20A4">
              <w:rPr>
                <w:lang w:eastAsia="uk-UA"/>
              </w:rPr>
              <w:t>державний бюджет</w:t>
            </w:r>
          </w:p>
        </w:tc>
        <w:tc>
          <w:tcPr>
            <w:tcW w:w="1837" w:type="dxa"/>
          </w:tcPr>
          <w:p w:rsidR="004F7B43" w:rsidRPr="009B20A4" w:rsidRDefault="004F7B43" w:rsidP="00610675">
            <w:pPr>
              <w:autoSpaceDE w:val="0"/>
              <w:autoSpaceDN w:val="0"/>
              <w:adjustRightInd w:val="0"/>
              <w:jc w:val="center"/>
              <w:rPr>
                <w:lang w:eastAsia="uk-UA"/>
              </w:rPr>
            </w:pPr>
            <w:r w:rsidRPr="009B20A4">
              <w:rPr>
                <w:lang w:eastAsia="uk-UA"/>
              </w:rPr>
              <w:t>200,0</w:t>
            </w:r>
          </w:p>
        </w:tc>
        <w:tc>
          <w:tcPr>
            <w:tcW w:w="1865" w:type="dxa"/>
          </w:tcPr>
          <w:p w:rsidR="004F7B43" w:rsidRPr="009B20A4" w:rsidRDefault="004F7B43" w:rsidP="00610675">
            <w:pPr>
              <w:autoSpaceDE w:val="0"/>
              <w:autoSpaceDN w:val="0"/>
              <w:adjustRightInd w:val="0"/>
              <w:jc w:val="center"/>
              <w:rPr>
                <w:lang w:eastAsia="uk-UA"/>
              </w:rPr>
            </w:pPr>
            <w:r w:rsidRPr="009B20A4">
              <w:rPr>
                <w:lang w:eastAsia="uk-UA"/>
              </w:rPr>
              <w:t>0,0</w:t>
            </w:r>
          </w:p>
        </w:tc>
        <w:tc>
          <w:tcPr>
            <w:tcW w:w="1865" w:type="dxa"/>
          </w:tcPr>
          <w:p w:rsidR="004F7B43" w:rsidRPr="009B20A4" w:rsidRDefault="004F7B43" w:rsidP="00610675">
            <w:pPr>
              <w:autoSpaceDE w:val="0"/>
              <w:autoSpaceDN w:val="0"/>
              <w:adjustRightInd w:val="0"/>
              <w:jc w:val="center"/>
              <w:rPr>
                <w:lang w:eastAsia="uk-UA"/>
              </w:rPr>
            </w:pPr>
            <w:r w:rsidRPr="009B20A4">
              <w:rPr>
                <w:lang w:eastAsia="uk-UA"/>
              </w:rPr>
              <w:t>0,0</w:t>
            </w:r>
          </w:p>
        </w:tc>
        <w:tc>
          <w:tcPr>
            <w:tcW w:w="2726" w:type="dxa"/>
          </w:tcPr>
          <w:p w:rsidR="004F7B43" w:rsidRPr="009B20A4" w:rsidRDefault="004F7B43" w:rsidP="00610675">
            <w:pPr>
              <w:autoSpaceDE w:val="0"/>
              <w:autoSpaceDN w:val="0"/>
              <w:adjustRightInd w:val="0"/>
              <w:jc w:val="center"/>
              <w:rPr>
                <w:lang w:eastAsia="uk-UA"/>
              </w:rPr>
            </w:pPr>
            <w:r>
              <w:rPr>
                <w:lang w:val="uk-UA" w:eastAsia="uk-UA"/>
              </w:rPr>
              <w:t>20</w:t>
            </w:r>
            <w:r w:rsidRPr="009B20A4">
              <w:rPr>
                <w:lang w:eastAsia="uk-UA"/>
              </w:rPr>
              <w:t>0,0</w:t>
            </w:r>
          </w:p>
        </w:tc>
      </w:tr>
      <w:tr w:rsidR="004F7B43" w:rsidRPr="009B20A4" w:rsidTr="00610675">
        <w:trPr>
          <w:trHeight w:val="508"/>
        </w:trPr>
        <w:tc>
          <w:tcPr>
            <w:tcW w:w="5910" w:type="dxa"/>
          </w:tcPr>
          <w:p w:rsidR="004F7B43" w:rsidRPr="009B20A4" w:rsidRDefault="004F7B43" w:rsidP="00610675">
            <w:pPr>
              <w:autoSpaceDE w:val="0"/>
              <w:autoSpaceDN w:val="0"/>
              <w:adjustRightInd w:val="0"/>
              <w:spacing w:line="192" w:lineRule="auto"/>
              <w:rPr>
                <w:lang w:eastAsia="uk-UA"/>
              </w:rPr>
            </w:pPr>
            <w:r w:rsidRPr="009B20A4">
              <w:rPr>
                <w:lang w:eastAsia="uk-UA"/>
              </w:rPr>
              <w:t xml:space="preserve">міський  (міст обласного підпорядкування)  бюджет </w:t>
            </w:r>
          </w:p>
        </w:tc>
        <w:tc>
          <w:tcPr>
            <w:tcW w:w="1837" w:type="dxa"/>
          </w:tcPr>
          <w:p w:rsidR="004F7B43" w:rsidRPr="009B20A4" w:rsidRDefault="004F7B43" w:rsidP="00610675">
            <w:pPr>
              <w:autoSpaceDE w:val="0"/>
              <w:autoSpaceDN w:val="0"/>
              <w:adjustRightInd w:val="0"/>
              <w:jc w:val="center"/>
              <w:rPr>
                <w:lang w:val="uk-UA" w:eastAsia="uk-UA"/>
              </w:rPr>
            </w:pPr>
            <w:r>
              <w:rPr>
                <w:lang w:val="uk-UA" w:eastAsia="uk-UA"/>
              </w:rPr>
              <w:t>7395,247</w:t>
            </w:r>
          </w:p>
        </w:tc>
        <w:tc>
          <w:tcPr>
            <w:tcW w:w="1865" w:type="dxa"/>
          </w:tcPr>
          <w:p w:rsidR="004F7B43" w:rsidRPr="009B20A4" w:rsidRDefault="004F7B43" w:rsidP="00610675">
            <w:pPr>
              <w:autoSpaceDE w:val="0"/>
              <w:autoSpaceDN w:val="0"/>
              <w:adjustRightInd w:val="0"/>
              <w:jc w:val="center"/>
              <w:rPr>
                <w:lang w:val="uk-UA" w:eastAsia="uk-UA"/>
              </w:rPr>
            </w:pPr>
            <w:r w:rsidRPr="009B20A4">
              <w:rPr>
                <w:lang w:val="uk-UA" w:eastAsia="uk-UA"/>
              </w:rPr>
              <w:t>10093,5</w:t>
            </w:r>
          </w:p>
        </w:tc>
        <w:tc>
          <w:tcPr>
            <w:tcW w:w="1865" w:type="dxa"/>
          </w:tcPr>
          <w:p w:rsidR="004F7B43" w:rsidRPr="009B20A4" w:rsidRDefault="004F7B43" w:rsidP="00610675">
            <w:pPr>
              <w:autoSpaceDE w:val="0"/>
              <w:autoSpaceDN w:val="0"/>
              <w:adjustRightInd w:val="0"/>
              <w:jc w:val="center"/>
              <w:rPr>
                <w:lang w:val="uk-UA" w:eastAsia="uk-UA"/>
              </w:rPr>
            </w:pPr>
            <w:r w:rsidRPr="009B20A4">
              <w:rPr>
                <w:lang w:val="uk-UA" w:eastAsia="uk-UA"/>
              </w:rPr>
              <w:t>7270,2</w:t>
            </w:r>
          </w:p>
        </w:tc>
        <w:tc>
          <w:tcPr>
            <w:tcW w:w="2726" w:type="dxa"/>
          </w:tcPr>
          <w:p w:rsidR="004F7B43" w:rsidRPr="009B20A4" w:rsidRDefault="004F7B43" w:rsidP="00610675">
            <w:pPr>
              <w:autoSpaceDE w:val="0"/>
              <w:autoSpaceDN w:val="0"/>
              <w:adjustRightInd w:val="0"/>
              <w:jc w:val="center"/>
              <w:rPr>
                <w:lang w:val="uk-UA" w:eastAsia="uk-UA"/>
              </w:rPr>
            </w:pPr>
            <w:r>
              <w:rPr>
                <w:lang w:val="uk-UA" w:eastAsia="uk-UA"/>
              </w:rPr>
              <w:t>24758,947</w:t>
            </w:r>
          </w:p>
        </w:tc>
      </w:tr>
      <w:tr w:rsidR="004F7B43" w:rsidRPr="009B20A4" w:rsidTr="00610675">
        <w:trPr>
          <w:trHeight w:val="334"/>
        </w:trPr>
        <w:tc>
          <w:tcPr>
            <w:tcW w:w="5910" w:type="dxa"/>
          </w:tcPr>
          <w:p w:rsidR="004F7B43" w:rsidRPr="009B20A4" w:rsidRDefault="004F7B43" w:rsidP="00610675">
            <w:pPr>
              <w:autoSpaceDE w:val="0"/>
              <w:autoSpaceDN w:val="0"/>
              <w:adjustRightInd w:val="0"/>
              <w:rPr>
                <w:lang w:eastAsia="uk-UA"/>
              </w:rPr>
            </w:pPr>
            <w:r w:rsidRPr="009B20A4">
              <w:rPr>
                <w:lang w:eastAsia="uk-UA"/>
              </w:rPr>
              <w:t>кошти небюджетних джерел</w:t>
            </w:r>
          </w:p>
        </w:tc>
        <w:tc>
          <w:tcPr>
            <w:tcW w:w="1837" w:type="dxa"/>
          </w:tcPr>
          <w:p w:rsidR="004F7B43" w:rsidRPr="009B20A4" w:rsidRDefault="004F7B43" w:rsidP="00610675">
            <w:pPr>
              <w:autoSpaceDE w:val="0"/>
              <w:autoSpaceDN w:val="0"/>
              <w:adjustRightInd w:val="0"/>
              <w:jc w:val="center"/>
              <w:rPr>
                <w:lang w:eastAsia="uk-UA"/>
              </w:rPr>
            </w:pPr>
            <w:r w:rsidRPr="009B20A4">
              <w:rPr>
                <w:lang w:val="uk-UA" w:eastAsia="uk-UA"/>
              </w:rPr>
              <w:t>1600,5</w:t>
            </w:r>
          </w:p>
        </w:tc>
        <w:tc>
          <w:tcPr>
            <w:tcW w:w="1865" w:type="dxa"/>
          </w:tcPr>
          <w:p w:rsidR="004F7B43" w:rsidRPr="009B20A4" w:rsidRDefault="004F7B43" w:rsidP="00610675">
            <w:pPr>
              <w:autoSpaceDE w:val="0"/>
              <w:autoSpaceDN w:val="0"/>
              <w:adjustRightInd w:val="0"/>
              <w:jc w:val="center"/>
              <w:rPr>
                <w:lang w:eastAsia="uk-UA"/>
              </w:rPr>
            </w:pPr>
            <w:r w:rsidRPr="009B20A4">
              <w:rPr>
                <w:lang w:eastAsia="uk-UA"/>
              </w:rPr>
              <w:t>0,0</w:t>
            </w:r>
          </w:p>
        </w:tc>
        <w:tc>
          <w:tcPr>
            <w:tcW w:w="1865" w:type="dxa"/>
          </w:tcPr>
          <w:p w:rsidR="004F7B43" w:rsidRPr="009B20A4" w:rsidRDefault="004F7B43" w:rsidP="00610675">
            <w:pPr>
              <w:autoSpaceDE w:val="0"/>
              <w:autoSpaceDN w:val="0"/>
              <w:adjustRightInd w:val="0"/>
              <w:jc w:val="center"/>
              <w:rPr>
                <w:lang w:eastAsia="uk-UA"/>
              </w:rPr>
            </w:pPr>
            <w:r w:rsidRPr="009B20A4">
              <w:rPr>
                <w:lang w:eastAsia="uk-UA"/>
              </w:rPr>
              <w:t>0,0</w:t>
            </w:r>
          </w:p>
        </w:tc>
        <w:tc>
          <w:tcPr>
            <w:tcW w:w="2726" w:type="dxa"/>
          </w:tcPr>
          <w:p w:rsidR="004F7B43" w:rsidRPr="009B20A4" w:rsidRDefault="004F7B43" w:rsidP="00610675">
            <w:pPr>
              <w:autoSpaceDE w:val="0"/>
              <w:autoSpaceDN w:val="0"/>
              <w:adjustRightInd w:val="0"/>
              <w:jc w:val="center"/>
              <w:rPr>
                <w:lang w:val="uk-UA" w:eastAsia="uk-UA"/>
              </w:rPr>
            </w:pPr>
            <w:r w:rsidRPr="009B20A4">
              <w:rPr>
                <w:lang w:val="uk-UA" w:eastAsia="uk-UA"/>
              </w:rPr>
              <w:t>1600,5</w:t>
            </w:r>
          </w:p>
        </w:tc>
      </w:tr>
    </w:tbl>
    <w:p w:rsidR="004F7B43" w:rsidRDefault="004F7B43" w:rsidP="00F06BFF">
      <w:pPr>
        <w:autoSpaceDE w:val="0"/>
        <w:autoSpaceDN w:val="0"/>
        <w:adjustRightInd w:val="0"/>
        <w:rPr>
          <w:b/>
          <w:lang w:val="uk-UA" w:eastAsia="uk-UA"/>
        </w:rPr>
      </w:pPr>
    </w:p>
    <w:p w:rsidR="004F7B43" w:rsidRDefault="004F7B43" w:rsidP="00F06BFF">
      <w:pPr>
        <w:autoSpaceDE w:val="0"/>
        <w:autoSpaceDN w:val="0"/>
        <w:adjustRightInd w:val="0"/>
        <w:rPr>
          <w:b/>
          <w:lang w:val="uk-UA" w:eastAsia="uk-UA"/>
        </w:rPr>
      </w:pPr>
    </w:p>
    <w:p w:rsidR="004F7B43" w:rsidRPr="009B20A4" w:rsidRDefault="004F7B43" w:rsidP="000D783C">
      <w:pPr>
        <w:spacing w:line="192" w:lineRule="auto"/>
        <w:ind w:left="1416"/>
        <w:rPr>
          <w:b/>
        </w:rPr>
      </w:pPr>
      <w:r w:rsidRPr="009B20A4">
        <w:rPr>
          <w:b/>
        </w:rPr>
        <w:t xml:space="preserve">Керівник установи - </w:t>
      </w:r>
      <w:r w:rsidRPr="009B20A4">
        <w:rPr>
          <w:b/>
        </w:rPr>
        <w:br/>
        <w:t>головного</w:t>
      </w:r>
      <w:r w:rsidRPr="009B20A4">
        <w:rPr>
          <w:b/>
          <w:noProof/>
        </w:rPr>
        <w:t xml:space="preserve"> розпорядник</w:t>
      </w:r>
      <w:r w:rsidRPr="009B20A4">
        <w:rPr>
          <w:b/>
        </w:rPr>
        <w:t>а</w:t>
      </w:r>
      <w:r w:rsidRPr="009B20A4">
        <w:rPr>
          <w:b/>
          <w:noProof/>
        </w:rPr>
        <w:t xml:space="preserve"> коштів</w:t>
      </w:r>
      <w:r w:rsidRPr="009B20A4">
        <w:rPr>
          <w:b/>
        </w:rPr>
        <w:t xml:space="preserve"> </w:t>
      </w:r>
      <w:r w:rsidRPr="009B20A4">
        <w:rPr>
          <w:b/>
        </w:rPr>
        <w:tab/>
        <w:t xml:space="preserve">_____________________ </w:t>
      </w:r>
      <w:r w:rsidRPr="009B20A4">
        <w:rPr>
          <w:b/>
        </w:rPr>
        <w:tab/>
      </w:r>
      <w:r w:rsidRPr="009B20A4">
        <w:rPr>
          <w:b/>
        </w:rPr>
        <w:tab/>
      </w:r>
      <w:r w:rsidRPr="009B20A4">
        <w:rPr>
          <w:b/>
        </w:rPr>
        <w:tab/>
        <w:t>Мелешко А. Р.</w:t>
      </w:r>
      <w:r w:rsidRPr="009B20A4">
        <w:rPr>
          <w:b/>
        </w:rPr>
        <w:tab/>
      </w:r>
    </w:p>
    <w:p w:rsidR="004F7B43" w:rsidRPr="009B20A4" w:rsidRDefault="004F7B43" w:rsidP="000D783C">
      <w:pPr>
        <w:ind w:left="1416"/>
        <w:rPr>
          <w:b/>
          <w:lang w:val="uk-UA"/>
        </w:rPr>
      </w:pPr>
      <w:r w:rsidRPr="009B20A4">
        <w:rPr>
          <w:b/>
        </w:rPr>
        <w:tab/>
      </w:r>
      <w:r w:rsidRPr="009B20A4">
        <w:rPr>
          <w:b/>
        </w:rPr>
        <w:tab/>
      </w:r>
      <w:r w:rsidRPr="009B20A4">
        <w:rPr>
          <w:b/>
        </w:rPr>
        <w:tab/>
      </w:r>
      <w:r w:rsidRPr="009B20A4">
        <w:rPr>
          <w:b/>
        </w:rPr>
        <w:tab/>
      </w:r>
      <w:r w:rsidRPr="009B20A4">
        <w:rPr>
          <w:b/>
        </w:rPr>
        <w:tab/>
      </w:r>
      <w:r w:rsidRPr="009B20A4">
        <w:rPr>
          <w:b/>
        </w:rPr>
        <w:tab/>
      </w:r>
    </w:p>
    <w:p w:rsidR="004F7B43" w:rsidRPr="00F06BFF" w:rsidRDefault="004F7B43" w:rsidP="000D783C">
      <w:pPr>
        <w:autoSpaceDE w:val="0"/>
        <w:autoSpaceDN w:val="0"/>
        <w:adjustRightInd w:val="0"/>
        <w:rPr>
          <w:b/>
          <w:lang w:val="uk-UA" w:eastAsia="uk-UA"/>
        </w:rPr>
      </w:pPr>
      <w:r w:rsidRPr="009B20A4">
        <w:rPr>
          <w:b/>
          <w:lang w:val="uk-UA"/>
        </w:rPr>
        <w:t xml:space="preserve">                        </w:t>
      </w:r>
      <w:r w:rsidRPr="009B20A4">
        <w:rPr>
          <w:b/>
        </w:rPr>
        <w:t xml:space="preserve">Відповідальний </w:t>
      </w:r>
      <w:r w:rsidRPr="009B20A4">
        <w:rPr>
          <w:b/>
        </w:rPr>
        <w:br/>
      </w:r>
      <w:r w:rsidRPr="009B20A4">
        <w:rPr>
          <w:b/>
          <w:lang w:val="uk-UA"/>
        </w:rPr>
        <w:t xml:space="preserve">                        </w:t>
      </w:r>
      <w:r w:rsidRPr="009B20A4">
        <w:rPr>
          <w:b/>
        </w:rPr>
        <w:t>виконавець Програми</w:t>
      </w:r>
      <w:r w:rsidRPr="009B20A4">
        <w:rPr>
          <w:b/>
        </w:rPr>
        <w:tab/>
      </w:r>
      <w:r w:rsidRPr="009B20A4">
        <w:rPr>
          <w:b/>
        </w:rPr>
        <w:tab/>
      </w:r>
      <w:r w:rsidRPr="009B20A4">
        <w:rPr>
          <w:b/>
        </w:rPr>
        <w:tab/>
        <w:t>_____________________</w:t>
      </w:r>
      <w:r>
        <w:rPr>
          <w:b/>
          <w:lang w:val="uk-UA"/>
        </w:rPr>
        <w:t xml:space="preserve">                         </w:t>
      </w:r>
      <w:r w:rsidRPr="009B20A4">
        <w:rPr>
          <w:b/>
        </w:rPr>
        <w:t xml:space="preserve"> </w:t>
      </w:r>
      <w:r>
        <w:rPr>
          <w:b/>
          <w:lang w:val="uk-UA"/>
        </w:rPr>
        <w:t xml:space="preserve">   </w:t>
      </w:r>
      <w:r w:rsidRPr="009B20A4">
        <w:rPr>
          <w:b/>
        </w:rPr>
        <w:t>Мелешко</w:t>
      </w:r>
      <w:r w:rsidRPr="009B20A4">
        <w:rPr>
          <w:b/>
          <w:lang w:val="uk-UA"/>
        </w:rPr>
        <w:t xml:space="preserve"> А.</w:t>
      </w:r>
      <w:r>
        <w:rPr>
          <w:b/>
          <w:lang w:val="uk-UA"/>
        </w:rPr>
        <w:t xml:space="preserve"> Р.</w:t>
      </w:r>
      <w:bookmarkEnd w:id="0"/>
    </w:p>
    <w:p w:rsidR="004F7B43" w:rsidRPr="000D783C" w:rsidRDefault="004F7B43" w:rsidP="00F06BFF">
      <w:pPr>
        <w:autoSpaceDE w:val="0"/>
        <w:autoSpaceDN w:val="0"/>
        <w:adjustRightInd w:val="0"/>
        <w:rPr>
          <w:b/>
          <w:lang w:val="uk-UA" w:eastAsia="uk-UA"/>
        </w:rPr>
      </w:pPr>
    </w:p>
    <w:sectPr w:rsidR="004F7B43" w:rsidRPr="000D783C" w:rsidSect="00825017">
      <w:pgSz w:w="16834" w:h="11909" w:orient="landscape"/>
      <w:pgMar w:top="1582" w:right="1151" w:bottom="862" w:left="924" w:header="578" w:footer="57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B43" w:rsidRDefault="004F7B43">
      <w:r>
        <w:separator/>
      </w:r>
    </w:p>
  </w:endnote>
  <w:endnote w:type="continuationSeparator" w:id="0">
    <w:p w:rsidR="004F7B43" w:rsidRDefault="004F7B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B43" w:rsidRDefault="004F7B43">
      <w:r>
        <w:separator/>
      </w:r>
    </w:p>
  </w:footnote>
  <w:footnote w:type="continuationSeparator" w:id="0">
    <w:p w:rsidR="004F7B43" w:rsidRDefault="004F7B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6">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7">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8">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1">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3">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4">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7">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8">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29">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0">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2">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33">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34">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35">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0"/>
  </w:num>
  <w:num w:numId="2">
    <w:abstractNumId w:val="25"/>
  </w:num>
  <w:num w:numId="3">
    <w:abstractNumId w:val="20"/>
  </w:num>
  <w:num w:numId="4">
    <w:abstractNumId w:val="21"/>
  </w:num>
  <w:num w:numId="5">
    <w:abstractNumId w:val="14"/>
  </w:num>
  <w:num w:numId="6">
    <w:abstractNumId w:val="24"/>
  </w:num>
  <w:num w:numId="7">
    <w:abstractNumId w:val="31"/>
  </w:num>
  <w:num w:numId="8">
    <w:abstractNumId w:val="8"/>
  </w:num>
  <w:num w:numId="9">
    <w:abstractNumId w:val="35"/>
  </w:num>
  <w:num w:numId="10">
    <w:abstractNumId w:val="9"/>
  </w:num>
  <w:num w:numId="11">
    <w:abstractNumId w:val="13"/>
  </w:num>
  <w:num w:numId="12">
    <w:abstractNumId w:val="17"/>
  </w:num>
  <w:num w:numId="13">
    <w:abstractNumId w:val="6"/>
  </w:num>
  <w:num w:numId="14">
    <w:abstractNumId w:val="12"/>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5"/>
  </w:num>
  <w:num w:numId="19">
    <w:abstractNumId w:val="33"/>
  </w:num>
  <w:num w:numId="20">
    <w:abstractNumId w:val="0"/>
    <w:lvlOverride w:ilvl="0">
      <w:startOverride w:val="1"/>
    </w:lvlOverride>
  </w:num>
  <w:num w:numId="21">
    <w:abstractNumId w:val="22"/>
  </w:num>
  <w:num w:numId="22">
    <w:abstractNumId w:val="32"/>
  </w:num>
  <w:num w:numId="23">
    <w:abstractNumId w:val="30"/>
  </w:num>
  <w:num w:numId="24">
    <w:abstractNumId w:val="11"/>
  </w:num>
  <w:num w:numId="25">
    <w:abstractNumId w:val="26"/>
  </w:num>
  <w:num w:numId="26">
    <w:abstractNumId w:val="27"/>
  </w:num>
  <w:num w:numId="27">
    <w:abstractNumId w:val="23"/>
  </w:num>
  <w:num w:numId="28">
    <w:abstractNumId w:val="18"/>
  </w:num>
  <w:num w:numId="29">
    <w:abstractNumId w:val="28"/>
  </w:num>
  <w:num w:numId="30">
    <w:abstractNumId w:val="29"/>
  </w:num>
  <w:num w:numId="31">
    <w:abstractNumId w:val="16"/>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49AB"/>
    <w:rsid w:val="000B65DB"/>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1163"/>
    <w:rsid w:val="00162C03"/>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5FAE"/>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1D3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3D82"/>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620D"/>
    <w:rsid w:val="00460E70"/>
    <w:rsid w:val="0046187E"/>
    <w:rsid w:val="004635AB"/>
    <w:rsid w:val="0046496A"/>
    <w:rsid w:val="00464E35"/>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1AF8"/>
    <w:rsid w:val="004E2B37"/>
    <w:rsid w:val="004E4FBE"/>
    <w:rsid w:val="004E752A"/>
    <w:rsid w:val="004F1C2E"/>
    <w:rsid w:val="004F5AAF"/>
    <w:rsid w:val="004F7B43"/>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0675"/>
    <w:rsid w:val="00611F22"/>
    <w:rsid w:val="0061329E"/>
    <w:rsid w:val="0061459E"/>
    <w:rsid w:val="00616A95"/>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F04"/>
    <w:rsid w:val="006A4C81"/>
    <w:rsid w:val="006A7727"/>
    <w:rsid w:val="006B0C43"/>
    <w:rsid w:val="006B0F52"/>
    <w:rsid w:val="006B16C8"/>
    <w:rsid w:val="006B2C9D"/>
    <w:rsid w:val="006B3CCF"/>
    <w:rsid w:val="006B6036"/>
    <w:rsid w:val="006B7C63"/>
    <w:rsid w:val="006C3324"/>
    <w:rsid w:val="006C430C"/>
    <w:rsid w:val="006C48D6"/>
    <w:rsid w:val="006C4CE7"/>
    <w:rsid w:val="006C4E13"/>
    <w:rsid w:val="006C6070"/>
    <w:rsid w:val="006C6577"/>
    <w:rsid w:val="006C7132"/>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560A"/>
    <w:rsid w:val="0070669D"/>
    <w:rsid w:val="00707954"/>
    <w:rsid w:val="00711489"/>
    <w:rsid w:val="0071209B"/>
    <w:rsid w:val="00712225"/>
    <w:rsid w:val="00714336"/>
    <w:rsid w:val="00715525"/>
    <w:rsid w:val="007164A3"/>
    <w:rsid w:val="00717DC1"/>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7598"/>
    <w:rsid w:val="007E7B0C"/>
    <w:rsid w:val="007E7B94"/>
    <w:rsid w:val="007F1BDA"/>
    <w:rsid w:val="007F3917"/>
    <w:rsid w:val="007F4A88"/>
    <w:rsid w:val="007F6943"/>
    <w:rsid w:val="00800B3C"/>
    <w:rsid w:val="008016EE"/>
    <w:rsid w:val="00802169"/>
    <w:rsid w:val="00803E0F"/>
    <w:rsid w:val="008068AE"/>
    <w:rsid w:val="00807DA9"/>
    <w:rsid w:val="0081223C"/>
    <w:rsid w:val="00813C31"/>
    <w:rsid w:val="0081426D"/>
    <w:rsid w:val="00814342"/>
    <w:rsid w:val="00817420"/>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579E4"/>
    <w:rsid w:val="00860B88"/>
    <w:rsid w:val="008618D7"/>
    <w:rsid w:val="00861B65"/>
    <w:rsid w:val="00863C8D"/>
    <w:rsid w:val="0086466A"/>
    <w:rsid w:val="00870F2B"/>
    <w:rsid w:val="00871BED"/>
    <w:rsid w:val="00873A10"/>
    <w:rsid w:val="0087661B"/>
    <w:rsid w:val="0087690D"/>
    <w:rsid w:val="008809C6"/>
    <w:rsid w:val="008821BF"/>
    <w:rsid w:val="0088485C"/>
    <w:rsid w:val="00890EDA"/>
    <w:rsid w:val="00891340"/>
    <w:rsid w:val="00891F3A"/>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217F"/>
    <w:rsid w:val="0097262B"/>
    <w:rsid w:val="00972E92"/>
    <w:rsid w:val="00976AB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20A4"/>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46F5"/>
    <w:rsid w:val="00AF7213"/>
    <w:rsid w:val="00AF77AA"/>
    <w:rsid w:val="00B00D89"/>
    <w:rsid w:val="00B02BA1"/>
    <w:rsid w:val="00B02C01"/>
    <w:rsid w:val="00B038A4"/>
    <w:rsid w:val="00B03967"/>
    <w:rsid w:val="00B05F00"/>
    <w:rsid w:val="00B06804"/>
    <w:rsid w:val="00B12C79"/>
    <w:rsid w:val="00B14F44"/>
    <w:rsid w:val="00B30DA1"/>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0E13"/>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1CC6"/>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AA2"/>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9F0AA2"/>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215318045">
      <w:marLeft w:val="0"/>
      <w:marRight w:val="0"/>
      <w:marTop w:val="0"/>
      <w:marBottom w:val="0"/>
      <w:divBdr>
        <w:top w:val="none" w:sz="0" w:space="0" w:color="auto"/>
        <w:left w:val="none" w:sz="0" w:space="0" w:color="auto"/>
        <w:bottom w:val="none" w:sz="0" w:space="0" w:color="auto"/>
        <w:right w:val="none" w:sz="0" w:space="0" w:color="auto"/>
      </w:divBdr>
    </w:div>
    <w:div w:id="215318046">
      <w:marLeft w:val="0"/>
      <w:marRight w:val="0"/>
      <w:marTop w:val="0"/>
      <w:marBottom w:val="0"/>
      <w:divBdr>
        <w:top w:val="none" w:sz="0" w:space="0" w:color="auto"/>
        <w:left w:val="none" w:sz="0" w:space="0" w:color="auto"/>
        <w:bottom w:val="none" w:sz="0" w:space="0" w:color="auto"/>
        <w:right w:val="none" w:sz="0" w:space="0" w:color="auto"/>
      </w:divBdr>
    </w:div>
    <w:div w:id="215318047">
      <w:marLeft w:val="0"/>
      <w:marRight w:val="0"/>
      <w:marTop w:val="0"/>
      <w:marBottom w:val="0"/>
      <w:divBdr>
        <w:top w:val="none" w:sz="0" w:space="0" w:color="auto"/>
        <w:left w:val="none" w:sz="0" w:space="0" w:color="auto"/>
        <w:bottom w:val="none" w:sz="0" w:space="0" w:color="auto"/>
        <w:right w:val="none" w:sz="0" w:space="0" w:color="auto"/>
      </w:divBdr>
    </w:div>
    <w:div w:id="215318048">
      <w:marLeft w:val="0"/>
      <w:marRight w:val="0"/>
      <w:marTop w:val="0"/>
      <w:marBottom w:val="0"/>
      <w:divBdr>
        <w:top w:val="none" w:sz="0" w:space="0" w:color="auto"/>
        <w:left w:val="none" w:sz="0" w:space="0" w:color="auto"/>
        <w:bottom w:val="none" w:sz="0" w:space="0" w:color="auto"/>
        <w:right w:val="none" w:sz="0" w:space="0" w:color="auto"/>
      </w:divBdr>
    </w:div>
    <w:div w:id="215318049">
      <w:marLeft w:val="0"/>
      <w:marRight w:val="0"/>
      <w:marTop w:val="0"/>
      <w:marBottom w:val="0"/>
      <w:divBdr>
        <w:top w:val="none" w:sz="0" w:space="0" w:color="auto"/>
        <w:left w:val="none" w:sz="0" w:space="0" w:color="auto"/>
        <w:bottom w:val="none" w:sz="0" w:space="0" w:color="auto"/>
        <w:right w:val="none" w:sz="0" w:space="0" w:color="auto"/>
      </w:divBdr>
    </w:div>
    <w:div w:id="215318050">
      <w:marLeft w:val="0"/>
      <w:marRight w:val="0"/>
      <w:marTop w:val="0"/>
      <w:marBottom w:val="0"/>
      <w:divBdr>
        <w:top w:val="none" w:sz="0" w:space="0" w:color="auto"/>
        <w:left w:val="none" w:sz="0" w:space="0" w:color="auto"/>
        <w:bottom w:val="none" w:sz="0" w:space="0" w:color="auto"/>
        <w:right w:val="none" w:sz="0" w:space="0" w:color="auto"/>
      </w:divBdr>
    </w:div>
    <w:div w:id="215318051">
      <w:marLeft w:val="0"/>
      <w:marRight w:val="0"/>
      <w:marTop w:val="0"/>
      <w:marBottom w:val="0"/>
      <w:divBdr>
        <w:top w:val="none" w:sz="0" w:space="0" w:color="auto"/>
        <w:left w:val="none" w:sz="0" w:space="0" w:color="auto"/>
        <w:bottom w:val="none" w:sz="0" w:space="0" w:color="auto"/>
        <w:right w:val="none" w:sz="0" w:space="0" w:color="auto"/>
      </w:divBdr>
    </w:div>
    <w:div w:id="215318052">
      <w:marLeft w:val="0"/>
      <w:marRight w:val="0"/>
      <w:marTop w:val="0"/>
      <w:marBottom w:val="0"/>
      <w:divBdr>
        <w:top w:val="none" w:sz="0" w:space="0" w:color="auto"/>
        <w:left w:val="none" w:sz="0" w:space="0" w:color="auto"/>
        <w:bottom w:val="none" w:sz="0" w:space="0" w:color="auto"/>
        <w:right w:val="none" w:sz="0" w:space="0" w:color="auto"/>
      </w:divBdr>
    </w:div>
    <w:div w:id="215318053">
      <w:marLeft w:val="0"/>
      <w:marRight w:val="0"/>
      <w:marTop w:val="0"/>
      <w:marBottom w:val="0"/>
      <w:divBdr>
        <w:top w:val="none" w:sz="0" w:space="0" w:color="auto"/>
        <w:left w:val="none" w:sz="0" w:space="0" w:color="auto"/>
        <w:bottom w:val="none" w:sz="0" w:space="0" w:color="auto"/>
        <w:right w:val="none" w:sz="0" w:space="0" w:color="auto"/>
      </w:divBdr>
    </w:div>
    <w:div w:id="215318054">
      <w:marLeft w:val="0"/>
      <w:marRight w:val="0"/>
      <w:marTop w:val="0"/>
      <w:marBottom w:val="0"/>
      <w:divBdr>
        <w:top w:val="none" w:sz="0" w:space="0" w:color="auto"/>
        <w:left w:val="none" w:sz="0" w:space="0" w:color="auto"/>
        <w:bottom w:val="none" w:sz="0" w:space="0" w:color="auto"/>
        <w:right w:val="none" w:sz="0" w:space="0" w:color="auto"/>
      </w:divBdr>
    </w:div>
    <w:div w:id="215318055">
      <w:marLeft w:val="0"/>
      <w:marRight w:val="0"/>
      <w:marTop w:val="0"/>
      <w:marBottom w:val="0"/>
      <w:divBdr>
        <w:top w:val="none" w:sz="0" w:space="0" w:color="auto"/>
        <w:left w:val="none" w:sz="0" w:space="0" w:color="auto"/>
        <w:bottom w:val="none" w:sz="0" w:space="0" w:color="auto"/>
        <w:right w:val="none" w:sz="0" w:space="0" w:color="auto"/>
      </w:divBdr>
    </w:div>
    <w:div w:id="215318056">
      <w:marLeft w:val="0"/>
      <w:marRight w:val="0"/>
      <w:marTop w:val="0"/>
      <w:marBottom w:val="0"/>
      <w:divBdr>
        <w:top w:val="none" w:sz="0" w:space="0" w:color="auto"/>
        <w:left w:val="none" w:sz="0" w:space="0" w:color="auto"/>
        <w:bottom w:val="none" w:sz="0" w:space="0" w:color="auto"/>
        <w:right w:val="none" w:sz="0" w:space="0" w:color="auto"/>
      </w:divBdr>
    </w:div>
    <w:div w:id="215318057">
      <w:marLeft w:val="0"/>
      <w:marRight w:val="0"/>
      <w:marTop w:val="0"/>
      <w:marBottom w:val="0"/>
      <w:divBdr>
        <w:top w:val="none" w:sz="0" w:space="0" w:color="auto"/>
        <w:left w:val="none" w:sz="0" w:space="0" w:color="auto"/>
        <w:bottom w:val="none" w:sz="0" w:space="0" w:color="auto"/>
        <w:right w:val="none" w:sz="0" w:space="0" w:color="auto"/>
      </w:divBdr>
    </w:div>
    <w:div w:id="215318058">
      <w:marLeft w:val="0"/>
      <w:marRight w:val="0"/>
      <w:marTop w:val="0"/>
      <w:marBottom w:val="0"/>
      <w:divBdr>
        <w:top w:val="none" w:sz="0" w:space="0" w:color="auto"/>
        <w:left w:val="none" w:sz="0" w:space="0" w:color="auto"/>
        <w:bottom w:val="none" w:sz="0" w:space="0" w:color="auto"/>
        <w:right w:val="none" w:sz="0" w:space="0" w:color="auto"/>
      </w:divBdr>
    </w:div>
    <w:div w:id="215318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1922</Words>
  <Characters>1097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1 до рішення L сесії Новороздільської міської ради </dc:title>
  <dc:subject/>
  <dc:creator>RePack by Diakov</dc:creator>
  <cp:keywords/>
  <dc:description/>
  <cp:lastModifiedBy>Фокс</cp:lastModifiedBy>
  <cp:revision>2</cp:revision>
  <cp:lastPrinted>2019-10-18T12:36:00Z</cp:lastPrinted>
  <dcterms:created xsi:type="dcterms:W3CDTF">2019-10-21T16:16:00Z</dcterms:created>
  <dcterms:modified xsi:type="dcterms:W3CDTF">2019-10-21T16:16:00Z</dcterms:modified>
</cp:coreProperties>
</file>